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58545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тел.: +7 (495) 747-92-92,</w:t>
                  </w:r>
                </w:p>
                <w:p w:rsidR="005215D6" w:rsidRPr="000D67AD" w:rsidRDefault="005215D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215D6" w:rsidRPr="000D67AD" w:rsidRDefault="005215D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215D6" w:rsidRPr="000D67AD" w:rsidRDefault="005215D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215D6" w:rsidRPr="000D67AD" w:rsidRDefault="005215D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215D6" w:rsidRPr="00B60767" w:rsidRDefault="005215D6"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B60767">
                    <w:rPr>
                      <w:rFonts w:ascii="Helios" w:hAnsi="Helios"/>
                      <w:sz w:val="12"/>
                      <w:szCs w:val="12"/>
                    </w:rPr>
                    <w:t>-</w:t>
                  </w:r>
                  <w:r w:rsidRPr="000D67AD">
                    <w:rPr>
                      <w:rFonts w:ascii="Helios" w:hAnsi="Helios"/>
                      <w:sz w:val="12"/>
                      <w:szCs w:val="12"/>
                      <w:lang w:val="en-US"/>
                    </w:rPr>
                    <w:t>mail</w:t>
                  </w:r>
                  <w:r w:rsidRPr="00B60767">
                    <w:rPr>
                      <w:rFonts w:ascii="Helios" w:hAnsi="Helios"/>
                      <w:sz w:val="12"/>
                      <w:szCs w:val="12"/>
                    </w:rPr>
                    <w:t xml:space="preserve">: </w:t>
                  </w:r>
                  <w:hyperlink r:id="rId8" w:history="1">
                    <w:r w:rsidRPr="000D67AD">
                      <w:rPr>
                        <w:rFonts w:ascii="Helios" w:hAnsi="Helios"/>
                        <w:sz w:val="12"/>
                        <w:szCs w:val="12"/>
                        <w:lang w:val="en-US"/>
                      </w:rPr>
                      <w:t>posta</w:t>
                    </w:r>
                    <w:r w:rsidRPr="00B60767">
                      <w:rPr>
                        <w:rFonts w:ascii="Helios" w:hAnsi="Helios"/>
                        <w:sz w:val="12"/>
                        <w:szCs w:val="12"/>
                      </w:rPr>
                      <w:t>@</w:t>
                    </w:r>
                    <w:r w:rsidRPr="000D67AD">
                      <w:rPr>
                        <w:rFonts w:ascii="Helios" w:hAnsi="Helios"/>
                        <w:sz w:val="12"/>
                        <w:szCs w:val="12"/>
                        <w:lang w:val="en-US"/>
                      </w:rPr>
                      <w:t>mrsk</w:t>
                    </w:r>
                    <w:r w:rsidRPr="00B60767">
                      <w:rPr>
                        <w:rFonts w:ascii="Helios" w:hAnsi="Helios"/>
                        <w:sz w:val="12"/>
                        <w:szCs w:val="12"/>
                      </w:rPr>
                      <w:t>-1.</w:t>
                    </w:r>
                    <w:r w:rsidRPr="000D67AD">
                      <w:rPr>
                        <w:rFonts w:ascii="Helios" w:hAnsi="Helios"/>
                        <w:sz w:val="12"/>
                        <w:szCs w:val="12"/>
                        <w:lang w:val="en-US"/>
                      </w:rPr>
                      <w:t>ru</w:t>
                    </w:r>
                  </w:hyperlink>
                  <w:r w:rsidRPr="00B60767">
                    <w:rPr>
                      <w:rFonts w:ascii="Helios" w:hAnsi="Helios"/>
                      <w:sz w:val="12"/>
                      <w:szCs w:val="12"/>
                    </w:rPr>
                    <w:t xml:space="preserve">, </w:t>
                  </w:r>
                  <w:hyperlink r:id="rId9" w:history="1">
                    <w:r w:rsidRPr="000D67AD">
                      <w:rPr>
                        <w:rFonts w:ascii="Helios" w:hAnsi="Helios"/>
                        <w:sz w:val="12"/>
                        <w:szCs w:val="12"/>
                        <w:lang w:val="en-US"/>
                      </w:rPr>
                      <w:t>www</w:t>
                    </w:r>
                    <w:r w:rsidRPr="00B60767">
                      <w:rPr>
                        <w:rFonts w:ascii="Helios" w:hAnsi="Helios"/>
                        <w:sz w:val="12"/>
                        <w:szCs w:val="12"/>
                      </w:rPr>
                      <w:t>.</w:t>
                    </w:r>
                    <w:r w:rsidRPr="000D67AD">
                      <w:rPr>
                        <w:rFonts w:ascii="Helios" w:hAnsi="Helios"/>
                        <w:sz w:val="12"/>
                        <w:szCs w:val="12"/>
                        <w:lang w:val="en-US"/>
                      </w:rPr>
                      <w:t>mrsk</w:t>
                    </w:r>
                    <w:r w:rsidRPr="00B60767">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5215D6" w:rsidRPr="005215D6">
        <w:rPr>
          <w:b/>
          <w:sz w:val="24"/>
          <w:szCs w:val="24"/>
        </w:rPr>
        <w:t>Договора на выполнение работ по обслуживанию бортовых блоков системы «Автотрекер» для нужд ПАО «МРСК Центра» (филиала «Тверьэнерго»)</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5215D6" w:rsidRPr="00C12FA4" w:rsidRDefault="005215D6"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5215D6" w:rsidRDefault="005215D6" w:rsidP="00E71A48">
      <w:pPr>
        <w:spacing w:line="264" w:lineRule="auto"/>
        <w:ind w:firstLine="0"/>
        <w:jc w:val="center"/>
        <w:rPr>
          <w:b/>
          <w:sz w:val="24"/>
          <w:szCs w:val="24"/>
        </w:rPr>
      </w:pPr>
    </w:p>
    <w:p w:rsidR="005215D6" w:rsidRDefault="005215D6" w:rsidP="00E71A48">
      <w:pPr>
        <w:spacing w:line="264" w:lineRule="auto"/>
        <w:ind w:firstLine="0"/>
        <w:jc w:val="center"/>
        <w:rPr>
          <w:b/>
          <w:sz w:val="24"/>
          <w:szCs w:val="24"/>
        </w:rPr>
      </w:pPr>
    </w:p>
    <w:p w:rsidR="005215D6" w:rsidRPr="00C12FA4" w:rsidRDefault="005215D6"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58545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710A31">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8545F">
        <w:rPr>
          <w:noProof/>
        </w:rPr>
        <w:fldChar w:fldCharType="begin"/>
      </w:r>
      <w:r>
        <w:rPr>
          <w:noProof/>
        </w:rPr>
        <w:instrText xml:space="preserve"> PAGEREF _Toc441131543 \h </w:instrText>
      </w:r>
      <w:r w:rsidR="0058545F">
        <w:rPr>
          <w:noProof/>
        </w:rPr>
      </w:r>
      <w:r w:rsidR="0058545F">
        <w:rPr>
          <w:noProof/>
        </w:rPr>
        <w:fldChar w:fldCharType="separate"/>
      </w:r>
      <w:r w:rsidR="00710A31">
        <w:rPr>
          <w:noProof/>
        </w:rPr>
        <w:t>4</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8545F">
        <w:rPr>
          <w:noProof/>
        </w:rPr>
        <w:fldChar w:fldCharType="begin"/>
      </w:r>
      <w:r>
        <w:rPr>
          <w:noProof/>
        </w:rPr>
        <w:instrText xml:space="preserve"> PAGEREF _Toc441131544 \h </w:instrText>
      </w:r>
      <w:r w:rsidR="0058545F">
        <w:rPr>
          <w:noProof/>
        </w:rPr>
      </w:r>
      <w:r w:rsidR="0058545F">
        <w:rPr>
          <w:noProof/>
        </w:rPr>
        <w:fldChar w:fldCharType="separate"/>
      </w:r>
      <w:r w:rsidR="00710A31">
        <w:rPr>
          <w:noProof/>
        </w:rPr>
        <w:t>5</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8545F">
        <w:rPr>
          <w:noProof/>
        </w:rPr>
        <w:fldChar w:fldCharType="begin"/>
      </w:r>
      <w:r>
        <w:rPr>
          <w:noProof/>
        </w:rPr>
        <w:instrText xml:space="preserve"> PAGEREF _Toc441131545 \h </w:instrText>
      </w:r>
      <w:r w:rsidR="0058545F">
        <w:rPr>
          <w:noProof/>
        </w:rPr>
      </w:r>
      <w:r w:rsidR="0058545F">
        <w:rPr>
          <w:noProof/>
        </w:rPr>
        <w:fldChar w:fldCharType="separate"/>
      </w:r>
      <w:r w:rsidR="00710A31">
        <w:rPr>
          <w:noProof/>
        </w:rPr>
        <w:t>6</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8545F">
        <w:rPr>
          <w:noProof/>
        </w:rPr>
        <w:fldChar w:fldCharType="begin"/>
      </w:r>
      <w:r>
        <w:rPr>
          <w:noProof/>
        </w:rPr>
        <w:instrText xml:space="preserve"> PAGEREF _Toc441131546 \h </w:instrText>
      </w:r>
      <w:r w:rsidR="0058545F">
        <w:rPr>
          <w:noProof/>
        </w:rPr>
      </w:r>
      <w:r w:rsidR="0058545F">
        <w:rPr>
          <w:noProof/>
        </w:rPr>
        <w:fldChar w:fldCharType="separate"/>
      </w:r>
      <w:r w:rsidR="00710A31">
        <w:rPr>
          <w:noProof/>
        </w:rPr>
        <w:t>6</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8545F">
        <w:rPr>
          <w:noProof/>
        </w:rPr>
        <w:fldChar w:fldCharType="begin"/>
      </w:r>
      <w:r>
        <w:rPr>
          <w:noProof/>
        </w:rPr>
        <w:instrText xml:space="preserve"> PAGEREF _Toc441131547 \h </w:instrText>
      </w:r>
      <w:r w:rsidR="0058545F">
        <w:rPr>
          <w:noProof/>
        </w:rPr>
      </w:r>
      <w:r w:rsidR="0058545F">
        <w:rPr>
          <w:noProof/>
        </w:rPr>
        <w:fldChar w:fldCharType="separate"/>
      </w:r>
      <w:r w:rsidR="00710A31">
        <w:rPr>
          <w:noProof/>
        </w:rPr>
        <w:t>7</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58545F">
        <w:rPr>
          <w:noProof/>
        </w:rPr>
        <w:fldChar w:fldCharType="begin"/>
      </w:r>
      <w:r>
        <w:rPr>
          <w:noProof/>
        </w:rPr>
        <w:instrText xml:space="preserve"> PAGEREF _Toc441131548 \h </w:instrText>
      </w:r>
      <w:r w:rsidR="0058545F">
        <w:rPr>
          <w:noProof/>
        </w:rPr>
      </w:r>
      <w:r w:rsidR="0058545F">
        <w:rPr>
          <w:noProof/>
        </w:rPr>
        <w:fldChar w:fldCharType="separate"/>
      </w:r>
      <w:r w:rsidR="00710A31">
        <w:rPr>
          <w:noProof/>
        </w:rPr>
        <w:t>8</w:t>
      </w:r>
      <w:r w:rsidR="0058545F">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58545F">
        <w:rPr>
          <w:noProof/>
        </w:rPr>
        <w:fldChar w:fldCharType="begin"/>
      </w:r>
      <w:r>
        <w:rPr>
          <w:noProof/>
        </w:rPr>
        <w:instrText xml:space="preserve"> PAGEREF _Toc441131555 \h </w:instrText>
      </w:r>
      <w:r w:rsidR="0058545F">
        <w:rPr>
          <w:noProof/>
        </w:rPr>
      </w:r>
      <w:r w:rsidR="0058545F">
        <w:rPr>
          <w:noProof/>
        </w:rPr>
        <w:fldChar w:fldCharType="separate"/>
      </w:r>
      <w:r w:rsidR="00710A31">
        <w:rPr>
          <w:noProof/>
        </w:rPr>
        <w:t>9</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8545F">
        <w:rPr>
          <w:noProof/>
        </w:rPr>
        <w:fldChar w:fldCharType="begin"/>
      </w:r>
      <w:r>
        <w:rPr>
          <w:noProof/>
        </w:rPr>
        <w:instrText xml:space="preserve"> PAGEREF _Toc441131556 \h </w:instrText>
      </w:r>
      <w:r w:rsidR="0058545F">
        <w:rPr>
          <w:noProof/>
        </w:rPr>
      </w:r>
      <w:r w:rsidR="0058545F">
        <w:rPr>
          <w:noProof/>
        </w:rPr>
        <w:fldChar w:fldCharType="separate"/>
      </w:r>
      <w:r w:rsidR="00710A31">
        <w:rPr>
          <w:noProof/>
        </w:rPr>
        <w:t>9</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58545F">
        <w:rPr>
          <w:noProof/>
        </w:rPr>
        <w:fldChar w:fldCharType="begin"/>
      </w:r>
      <w:r>
        <w:rPr>
          <w:noProof/>
        </w:rPr>
        <w:instrText xml:space="preserve"> PAGEREF _Toc441131560 \h </w:instrText>
      </w:r>
      <w:r w:rsidR="0058545F">
        <w:rPr>
          <w:noProof/>
        </w:rPr>
      </w:r>
      <w:r w:rsidR="0058545F">
        <w:rPr>
          <w:noProof/>
        </w:rPr>
        <w:fldChar w:fldCharType="separate"/>
      </w:r>
      <w:r w:rsidR="00710A31">
        <w:rPr>
          <w:noProof/>
        </w:rPr>
        <w:t>9</w:t>
      </w:r>
      <w:r w:rsidR="0058545F">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8545F">
        <w:rPr>
          <w:noProof/>
        </w:rPr>
        <w:fldChar w:fldCharType="begin"/>
      </w:r>
      <w:r>
        <w:rPr>
          <w:noProof/>
        </w:rPr>
        <w:instrText xml:space="preserve"> PAGEREF _Toc441131564 \h </w:instrText>
      </w:r>
      <w:r w:rsidR="0058545F">
        <w:rPr>
          <w:noProof/>
        </w:rPr>
      </w:r>
      <w:r w:rsidR="0058545F">
        <w:rPr>
          <w:noProof/>
        </w:rPr>
        <w:fldChar w:fldCharType="separate"/>
      </w:r>
      <w:r w:rsidR="00710A31">
        <w:rPr>
          <w:noProof/>
        </w:rPr>
        <w:t>12</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8545F">
        <w:rPr>
          <w:noProof/>
        </w:rPr>
        <w:fldChar w:fldCharType="begin"/>
      </w:r>
      <w:r>
        <w:rPr>
          <w:noProof/>
        </w:rPr>
        <w:instrText xml:space="preserve"> PAGEREF _Toc441131565 \h </w:instrText>
      </w:r>
      <w:r w:rsidR="0058545F">
        <w:rPr>
          <w:noProof/>
        </w:rPr>
      </w:r>
      <w:r w:rsidR="0058545F">
        <w:rPr>
          <w:noProof/>
        </w:rPr>
        <w:fldChar w:fldCharType="separate"/>
      </w:r>
      <w:r w:rsidR="00710A31">
        <w:rPr>
          <w:noProof/>
        </w:rPr>
        <w:t>12</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8545F">
        <w:rPr>
          <w:noProof/>
        </w:rPr>
        <w:fldChar w:fldCharType="begin"/>
      </w:r>
      <w:r>
        <w:rPr>
          <w:noProof/>
        </w:rPr>
        <w:instrText xml:space="preserve"> PAGEREF _Toc441131568 \h </w:instrText>
      </w:r>
      <w:r w:rsidR="0058545F">
        <w:rPr>
          <w:noProof/>
        </w:rPr>
      </w:r>
      <w:r w:rsidR="0058545F">
        <w:rPr>
          <w:noProof/>
        </w:rPr>
        <w:fldChar w:fldCharType="separate"/>
      </w:r>
      <w:r w:rsidR="00710A31">
        <w:rPr>
          <w:noProof/>
        </w:rPr>
        <w:t>12</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8545F">
        <w:rPr>
          <w:noProof/>
        </w:rPr>
        <w:fldChar w:fldCharType="begin"/>
      </w:r>
      <w:r>
        <w:rPr>
          <w:noProof/>
        </w:rPr>
        <w:instrText xml:space="preserve"> PAGEREF _Toc441131569 \h </w:instrText>
      </w:r>
      <w:r w:rsidR="0058545F">
        <w:rPr>
          <w:noProof/>
        </w:rPr>
      </w:r>
      <w:r w:rsidR="0058545F">
        <w:rPr>
          <w:noProof/>
        </w:rPr>
        <w:fldChar w:fldCharType="separate"/>
      </w:r>
      <w:r w:rsidR="00710A31">
        <w:rPr>
          <w:noProof/>
        </w:rPr>
        <w:t>13</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8545F">
        <w:rPr>
          <w:noProof/>
        </w:rPr>
        <w:fldChar w:fldCharType="begin"/>
      </w:r>
      <w:r>
        <w:rPr>
          <w:noProof/>
        </w:rPr>
        <w:instrText xml:space="preserve"> PAGEREF _Toc441131584 \h </w:instrText>
      </w:r>
      <w:r w:rsidR="0058545F">
        <w:rPr>
          <w:noProof/>
        </w:rPr>
      </w:r>
      <w:r w:rsidR="0058545F">
        <w:rPr>
          <w:noProof/>
        </w:rPr>
        <w:fldChar w:fldCharType="separate"/>
      </w:r>
      <w:r w:rsidR="00710A31">
        <w:rPr>
          <w:noProof/>
        </w:rPr>
        <w:t>26</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8545F">
        <w:rPr>
          <w:noProof/>
        </w:rPr>
        <w:fldChar w:fldCharType="begin"/>
      </w:r>
      <w:r>
        <w:rPr>
          <w:noProof/>
        </w:rPr>
        <w:instrText xml:space="preserve"> PAGEREF _Toc441131587 \h </w:instrText>
      </w:r>
      <w:r w:rsidR="0058545F">
        <w:rPr>
          <w:noProof/>
        </w:rPr>
      </w:r>
      <w:r w:rsidR="0058545F">
        <w:rPr>
          <w:noProof/>
        </w:rPr>
        <w:fldChar w:fldCharType="separate"/>
      </w:r>
      <w:r w:rsidR="00710A31">
        <w:rPr>
          <w:noProof/>
        </w:rPr>
        <w:t>26</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8545F">
        <w:rPr>
          <w:noProof/>
        </w:rPr>
        <w:fldChar w:fldCharType="begin"/>
      </w:r>
      <w:r>
        <w:rPr>
          <w:noProof/>
        </w:rPr>
        <w:instrText xml:space="preserve"> PAGEREF _Toc441131588 \h </w:instrText>
      </w:r>
      <w:r w:rsidR="0058545F">
        <w:rPr>
          <w:noProof/>
        </w:rPr>
      </w:r>
      <w:r w:rsidR="0058545F">
        <w:rPr>
          <w:noProof/>
        </w:rPr>
        <w:fldChar w:fldCharType="separate"/>
      </w:r>
      <w:r w:rsidR="00710A31">
        <w:rPr>
          <w:noProof/>
        </w:rPr>
        <w:t>27</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8545F">
        <w:rPr>
          <w:noProof/>
        </w:rPr>
        <w:fldChar w:fldCharType="begin"/>
      </w:r>
      <w:r>
        <w:rPr>
          <w:noProof/>
        </w:rPr>
        <w:instrText xml:space="preserve"> PAGEREF _Toc441131593 \h </w:instrText>
      </w:r>
      <w:r w:rsidR="0058545F">
        <w:rPr>
          <w:noProof/>
        </w:rPr>
      </w:r>
      <w:r w:rsidR="0058545F">
        <w:rPr>
          <w:noProof/>
        </w:rPr>
        <w:fldChar w:fldCharType="separate"/>
      </w:r>
      <w:r w:rsidR="00710A31">
        <w:rPr>
          <w:noProof/>
        </w:rPr>
        <w:t>28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8545F">
        <w:rPr>
          <w:noProof/>
        </w:rPr>
        <w:fldChar w:fldCharType="begin"/>
      </w:r>
      <w:r>
        <w:rPr>
          <w:noProof/>
        </w:rPr>
        <w:instrText xml:space="preserve"> PAGEREF _Toc441131594 \h </w:instrText>
      </w:r>
      <w:r w:rsidR="0058545F">
        <w:rPr>
          <w:noProof/>
        </w:rPr>
      </w:r>
      <w:r w:rsidR="0058545F">
        <w:rPr>
          <w:noProof/>
        </w:rPr>
        <w:fldChar w:fldCharType="separate"/>
      </w:r>
      <w:r w:rsidR="00710A31">
        <w:rPr>
          <w:noProof/>
        </w:rPr>
        <w:t>30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8545F">
        <w:rPr>
          <w:noProof/>
        </w:rPr>
        <w:fldChar w:fldCharType="begin"/>
      </w:r>
      <w:r>
        <w:rPr>
          <w:noProof/>
        </w:rPr>
        <w:instrText xml:space="preserve"> PAGEREF _Toc441131595 \h </w:instrText>
      </w:r>
      <w:r w:rsidR="0058545F">
        <w:rPr>
          <w:noProof/>
        </w:rPr>
      </w:r>
      <w:r w:rsidR="0058545F">
        <w:rPr>
          <w:noProof/>
        </w:rPr>
        <w:fldChar w:fldCharType="separate"/>
      </w:r>
      <w:r w:rsidR="00710A31">
        <w:rPr>
          <w:noProof/>
        </w:rPr>
        <w:t>30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8545F">
        <w:rPr>
          <w:noProof/>
        </w:rPr>
        <w:fldChar w:fldCharType="begin"/>
      </w:r>
      <w:r>
        <w:rPr>
          <w:noProof/>
        </w:rPr>
        <w:instrText xml:space="preserve"> PAGEREF _Toc441131596 \h </w:instrText>
      </w:r>
      <w:r w:rsidR="0058545F">
        <w:rPr>
          <w:noProof/>
        </w:rPr>
      </w:r>
      <w:r w:rsidR="0058545F">
        <w:rPr>
          <w:noProof/>
        </w:rPr>
        <w:fldChar w:fldCharType="separate"/>
      </w:r>
      <w:r w:rsidR="00710A31">
        <w:rPr>
          <w:noProof/>
        </w:rPr>
        <w:t>30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58545F">
        <w:rPr>
          <w:noProof/>
        </w:rPr>
        <w:fldChar w:fldCharType="begin"/>
      </w:r>
      <w:r>
        <w:rPr>
          <w:noProof/>
        </w:rPr>
        <w:instrText xml:space="preserve"> PAGEREF _Toc441131597 \h </w:instrText>
      </w:r>
      <w:r w:rsidR="0058545F">
        <w:rPr>
          <w:noProof/>
        </w:rPr>
      </w:r>
      <w:r w:rsidR="0058545F">
        <w:rPr>
          <w:noProof/>
        </w:rPr>
        <w:fldChar w:fldCharType="separate"/>
      </w:r>
      <w:r w:rsidR="00710A31">
        <w:rPr>
          <w:noProof/>
        </w:rPr>
        <w:t>31</w:t>
      </w:r>
      <w:r w:rsidR="0058545F">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8545F">
        <w:rPr>
          <w:noProof/>
        </w:rPr>
        <w:fldChar w:fldCharType="begin"/>
      </w:r>
      <w:r>
        <w:rPr>
          <w:noProof/>
        </w:rPr>
        <w:instrText xml:space="preserve"> PAGEREF _Toc441131598 \h </w:instrText>
      </w:r>
      <w:r w:rsidR="0058545F">
        <w:rPr>
          <w:noProof/>
        </w:rPr>
      </w:r>
      <w:r w:rsidR="0058545F">
        <w:rPr>
          <w:noProof/>
        </w:rPr>
        <w:fldChar w:fldCharType="separate"/>
      </w:r>
      <w:r w:rsidR="00710A31">
        <w:rPr>
          <w:noProof/>
        </w:rPr>
        <w:t>33</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58545F">
        <w:rPr>
          <w:noProof/>
        </w:rPr>
        <w:fldChar w:fldCharType="begin"/>
      </w:r>
      <w:r>
        <w:rPr>
          <w:noProof/>
        </w:rPr>
        <w:instrText xml:space="preserve"> PAGEREF _Toc441131599 \h </w:instrText>
      </w:r>
      <w:r w:rsidR="0058545F">
        <w:rPr>
          <w:noProof/>
        </w:rPr>
      </w:r>
      <w:r w:rsidR="0058545F">
        <w:rPr>
          <w:noProof/>
        </w:rPr>
        <w:fldChar w:fldCharType="separate"/>
      </w:r>
      <w:r w:rsidR="00710A31">
        <w:rPr>
          <w:noProof/>
        </w:rPr>
        <w:t>33</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58545F">
        <w:rPr>
          <w:noProof/>
        </w:rPr>
        <w:fldChar w:fldCharType="begin"/>
      </w:r>
      <w:r>
        <w:rPr>
          <w:noProof/>
        </w:rPr>
        <w:instrText xml:space="preserve"> PAGEREF _Toc441131601 \h </w:instrText>
      </w:r>
      <w:r w:rsidR="0058545F">
        <w:rPr>
          <w:noProof/>
        </w:rPr>
      </w:r>
      <w:r w:rsidR="0058545F">
        <w:rPr>
          <w:noProof/>
        </w:rPr>
        <w:fldChar w:fldCharType="separate"/>
      </w:r>
      <w:r w:rsidR="00710A31">
        <w:rPr>
          <w:noProof/>
        </w:rPr>
        <w:t>33</w:t>
      </w:r>
      <w:r w:rsidR="0058545F">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8545F">
        <w:rPr>
          <w:noProof/>
        </w:rPr>
        <w:fldChar w:fldCharType="begin"/>
      </w:r>
      <w:r>
        <w:rPr>
          <w:noProof/>
        </w:rPr>
        <w:instrText xml:space="preserve"> PAGEREF _Toc441131603 \h </w:instrText>
      </w:r>
      <w:r w:rsidR="0058545F">
        <w:rPr>
          <w:noProof/>
        </w:rPr>
      </w:r>
      <w:r w:rsidR="0058545F">
        <w:rPr>
          <w:noProof/>
        </w:rPr>
        <w:fldChar w:fldCharType="separate"/>
      </w:r>
      <w:r w:rsidR="00710A31">
        <w:rPr>
          <w:noProof/>
        </w:rPr>
        <w:t>34</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8545F">
        <w:rPr>
          <w:noProof/>
        </w:rPr>
        <w:fldChar w:fldCharType="begin"/>
      </w:r>
      <w:r>
        <w:rPr>
          <w:noProof/>
        </w:rPr>
        <w:instrText xml:space="preserve"> PAGEREF _Toc441131604 \h </w:instrText>
      </w:r>
      <w:r w:rsidR="0058545F">
        <w:rPr>
          <w:noProof/>
        </w:rPr>
      </w:r>
      <w:r w:rsidR="0058545F">
        <w:rPr>
          <w:noProof/>
        </w:rPr>
        <w:fldChar w:fldCharType="separate"/>
      </w:r>
      <w:r w:rsidR="00710A31">
        <w:rPr>
          <w:noProof/>
        </w:rPr>
        <w:t>34</w:t>
      </w:r>
      <w:r w:rsidR="0058545F">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58545F">
        <w:rPr>
          <w:noProof/>
        </w:rPr>
        <w:fldChar w:fldCharType="begin"/>
      </w:r>
      <w:r>
        <w:rPr>
          <w:noProof/>
        </w:rPr>
        <w:instrText xml:space="preserve"> PAGEREF _Toc441131605 \h </w:instrText>
      </w:r>
      <w:r w:rsidR="0058545F">
        <w:rPr>
          <w:noProof/>
        </w:rPr>
      </w:r>
      <w:r w:rsidR="0058545F">
        <w:rPr>
          <w:noProof/>
        </w:rPr>
        <w:fldChar w:fldCharType="separate"/>
      </w:r>
      <w:r w:rsidR="00710A31">
        <w:rPr>
          <w:noProof/>
        </w:rPr>
        <w:t>34</w:t>
      </w:r>
      <w:r w:rsidR="0058545F">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8545F">
        <w:rPr>
          <w:noProof/>
        </w:rPr>
        <w:fldChar w:fldCharType="begin"/>
      </w:r>
      <w:r>
        <w:rPr>
          <w:noProof/>
        </w:rPr>
        <w:instrText xml:space="preserve"> PAGEREF _Toc441131607 \h </w:instrText>
      </w:r>
      <w:r w:rsidR="0058545F">
        <w:rPr>
          <w:noProof/>
        </w:rPr>
      </w:r>
      <w:r w:rsidR="0058545F">
        <w:rPr>
          <w:noProof/>
        </w:rPr>
        <w:fldChar w:fldCharType="separate"/>
      </w:r>
      <w:r w:rsidR="00710A31">
        <w:rPr>
          <w:noProof/>
        </w:rPr>
        <w:t>38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58545F">
        <w:rPr>
          <w:noProof/>
        </w:rPr>
        <w:fldChar w:fldCharType="begin"/>
      </w:r>
      <w:r>
        <w:rPr>
          <w:noProof/>
        </w:rPr>
        <w:instrText xml:space="preserve"> PAGEREF _Toc441131609 \h </w:instrText>
      </w:r>
      <w:r w:rsidR="0058545F">
        <w:rPr>
          <w:noProof/>
        </w:rPr>
      </w:r>
      <w:r w:rsidR="0058545F">
        <w:rPr>
          <w:noProof/>
        </w:rPr>
        <w:fldChar w:fldCharType="separate"/>
      </w:r>
      <w:r w:rsidR="00710A31">
        <w:rPr>
          <w:noProof/>
        </w:rPr>
        <w:t>40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58545F">
        <w:rPr>
          <w:noProof/>
        </w:rPr>
        <w:fldChar w:fldCharType="begin"/>
      </w:r>
      <w:r>
        <w:rPr>
          <w:noProof/>
        </w:rPr>
        <w:instrText xml:space="preserve"> PAGEREF _Toc441131612 \h </w:instrText>
      </w:r>
      <w:r w:rsidR="0058545F">
        <w:rPr>
          <w:noProof/>
        </w:rPr>
      </w:r>
      <w:r w:rsidR="0058545F">
        <w:rPr>
          <w:noProof/>
        </w:rPr>
        <w:fldChar w:fldCharType="separate"/>
      </w:r>
      <w:r w:rsidR="00710A31">
        <w:rPr>
          <w:noProof/>
        </w:rPr>
        <w:t>48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58545F">
        <w:rPr>
          <w:noProof/>
        </w:rPr>
        <w:fldChar w:fldCharType="begin"/>
      </w:r>
      <w:r>
        <w:rPr>
          <w:noProof/>
        </w:rPr>
        <w:instrText xml:space="preserve"> PAGEREF _Toc441131615 \h </w:instrText>
      </w:r>
      <w:r w:rsidR="0058545F">
        <w:rPr>
          <w:noProof/>
        </w:rPr>
      </w:r>
      <w:r w:rsidR="0058545F">
        <w:rPr>
          <w:noProof/>
        </w:rPr>
        <w:fldChar w:fldCharType="separate"/>
      </w:r>
      <w:r w:rsidR="00710A31">
        <w:rPr>
          <w:noProof/>
        </w:rPr>
        <w:t>50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58545F">
        <w:rPr>
          <w:noProof/>
        </w:rPr>
        <w:fldChar w:fldCharType="begin"/>
      </w:r>
      <w:r>
        <w:rPr>
          <w:noProof/>
        </w:rPr>
        <w:instrText xml:space="preserve"> PAGEREF _Toc441131618 \h </w:instrText>
      </w:r>
      <w:r w:rsidR="0058545F">
        <w:rPr>
          <w:noProof/>
        </w:rPr>
      </w:r>
      <w:r w:rsidR="0058545F">
        <w:rPr>
          <w:noProof/>
        </w:rPr>
        <w:fldChar w:fldCharType="separate"/>
      </w:r>
      <w:r w:rsidR="00710A31">
        <w:rPr>
          <w:noProof/>
        </w:rPr>
        <w:t>52</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58545F">
        <w:rPr>
          <w:noProof/>
        </w:rPr>
        <w:fldChar w:fldCharType="begin"/>
      </w:r>
      <w:r>
        <w:rPr>
          <w:noProof/>
        </w:rPr>
        <w:instrText xml:space="preserve"> PAGEREF _Toc441131621 \h </w:instrText>
      </w:r>
      <w:r w:rsidR="0058545F">
        <w:rPr>
          <w:noProof/>
        </w:rPr>
      </w:r>
      <w:r w:rsidR="0058545F">
        <w:rPr>
          <w:noProof/>
        </w:rPr>
        <w:fldChar w:fldCharType="separate"/>
      </w:r>
      <w:r w:rsidR="00710A31">
        <w:rPr>
          <w:noProof/>
        </w:rPr>
        <w:t>54</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58545F">
        <w:rPr>
          <w:noProof/>
        </w:rPr>
        <w:fldChar w:fldCharType="begin"/>
      </w:r>
      <w:r>
        <w:rPr>
          <w:noProof/>
        </w:rPr>
        <w:instrText xml:space="preserve"> PAGEREF _Toc441131624 \h </w:instrText>
      </w:r>
      <w:r w:rsidR="0058545F">
        <w:rPr>
          <w:noProof/>
        </w:rPr>
      </w:r>
      <w:r w:rsidR="0058545F">
        <w:rPr>
          <w:noProof/>
        </w:rPr>
        <w:fldChar w:fldCharType="separate"/>
      </w:r>
      <w:r w:rsidR="00710A31">
        <w:rPr>
          <w:noProof/>
        </w:rPr>
        <w:t>56</w:t>
      </w:r>
      <w:r w:rsidR="0058545F">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58545F">
        <w:rPr>
          <w:noProof/>
        </w:rPr>
        <w:fldChar w:fldCharType="begin"/>
      </w:r>
      <w:r>
        <w:rPr>
          <w:noProof/>
        </w:rPr>
        <w:instrText xml:space="preserve"> PAGEREF _Toc441131625 \h </w:instrText>
      </w:r>
      <w:r w:rsidR="0058545F">
        <w:rPr>
          <w:noProof/>
        </w:rPr>
      </w:r>
      <w:r w:rsidR="0058545F">
        <w:rPr>
          <w:noProof/>
        </w:rPr>
        <w:fldChar w:fldCharType="separate"/>
      </w:r>
      <w:r w:rsidR="00710A31">
        <w:rPr>
          <w:noProof/>
        </w:rPr>
        <w:t>56</w:t>
      </w:r>
      <w:r w:rsidR="0058545F">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58545F">
        <w:rPr>
          <w:noProof/>
        </w:rPr>
        <w:fldChar w:fldCharType="begin"/>
      </w:r>
      <w:r>
        <w:rPr>
          <w:noProof/>
        </w:rPr>
        <w:instrText xml:space="preserve"> PAGEREF _Toc441131626 \h </w:instrText>
      </w:r>
      <w:r w:rsidR="0058545F">
        <w:rPr>
          <w:noProof/>
        </w:rPr>
      </w:r>
      <w:r w:rsidR="0058545F">
        <w:rPr>
          <w:noProof/>
        </w:rPr>
        <w:fldChar w:fldCharType="separate"/>
      </w:r>
      <w:r w:rsidR="00710A31">
        <w:rPr>
          <w:noProof/>
        </w:rPr>
        <w:t>58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58545F">
        <w:rPr>
          <w:noProof/>
        </w:rPr>
        <w:fldChar w:fldCharType="begin"/>
      </w:r>
      <w:r>
        <w:rPr>
          <w:noProof/>
        </w:rPr>
        <w:instrText xml:space="preserve"> PAGEREF _Toc441131628 \h </w:instrText>
      </w:r>
      <w:r w:rsidR="0058545F">
        <w:rPr>
          <w:noProof/>
        </w:rPr>
      </w:r>
      <w:r w:rsidR="0058545F">
        <w:rPr>
          <w:noProof/>
        </w:rPr>
        <w:fldChar w:fldCharType="separate"/>
      </w:r>
      <w:r w:rsidR="00710A31">
        <w:rPr>
          <w:noProof/>
        </w:rPr>
        <w:t>61</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58545F">
        <w:rPr>
          <w:noProof/>
        </w:rPr>
        <w:fldChar w:fldCharType="begin"/>
      </w:r>
      <w:r>
        <w:rPr>
          <w:noProof/>
        </w:rPr>
        <w:instrText xml:space="preserve"> PAGEREF _Toc441131631 \h </w:instrText>
      </w:r>
      <w:r w:rsidR="0058545F">
        <w:rPr>
          <w:noProof/>
        </w:rPr>
      </w:r>
      <w:r w:rsidR="0058545F">
        <w:rPr>
          <w:noProof/>
        </w:rPr>
        <w:fldChar w:fldCharType="separate"/>
      </w:r>
      <w:r w:rsidR="00710A31">
        <w:rPr>
          <w:noProof/>
        </w:rPr>
        <w:t>63</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58545F">
        <w:rPr>
          <w:noProof/>
        </w:rPr>
        <w:fldChar w:fldCharType="begin"/>
      </w:r>
      <w:r>
        <w:rPr>
          <w:noProof/>
        </w:rPr>
        <w:instrText xml:space="preserve"> PAGEREF _Toc441131634 \h </w:instrText>
      </w:r>
      <w:r w:rsidR="0058545F">
        <w:rPr>
          <w:noProof/>
        </w:rPr>
      </w:r>
      <w:r w:rsidR="0058545F">
        <w:rPr>
          <w:noProof/>
        </w:rPr>
        <w:fldChar w:fldCharType="separate"/>
      </w:r>
      <w:r w:rsidR="00710A31">
        <w:rPr>
          <w:noProof/>
        </w:rPr>
        <w:t>65</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58545F">
        <w:rPr>
          <w:noProof/>
        </w:rPr>
        <w:fldChar w:fldCharType="begin"/>
      </w:r>
      <w:r>
        <w:rPr>
          <w:noProof/>
        </w:rPr>
        <w:instrText xml:space="preserve"> PAGEREF _Toc441131637 \h </w:instrText>
      </w:r>
      <w:r w:rsidR="0058545F">
        <w:rPr>
          <w:noProof/>
        </w:rPr>
      </w:r>
      <w:r w:rsidR="0058545F">
        <w:rPr>
          <w:noProof/>
        </w:rPr>
        <w:fldChar w:fldCharType="separate"/>
      </w:r>
      <w:r w:rsidR="00710A31">
        <w:rPr>
          <w:noProof/>
        </w:rPr>
        <w:t>68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58545F">
        <w:rPr>
          <w:noProof/>
        </w:rPr>
        <w:fldChar w:fldCharType="begin"/>
      </w:r>
      <w:r>
        <w:rPr>
          <w:noProof/>
        </w:rPr>
        <w:instrText xml:space="preserve"> PAGEREF _Toc441131640 \h </w:instrText>
      </w:r>
      <w:r w:rsidR="0058545F">
        <w:rPr>
          <w:noProof/>
        </w:rPr>
      </w:r>
      <w:r w:rsidR="0058545F">
        <w:rPr>
          <w:noProof/>
        </w:rPr>
        <w:fldChar w:fldCharType="separate"/>
      </w:r>
      <w:r w:rsidR="00710A31">
        <w:rPr>
          <w:noProof/>
        </w:rPr>
        <w:t>70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58545F">
        <w:rPr>
          <w:noProof/>
        </w:rPr>
        <w:fldChar w:fldCharType="begin"/>
      </w:r>
      <w:r>
        <w:rPr>
          <w:noProof/>
        </w:rPr>
        <w:instrText xml:space="preserve"> PAGEREF _Toc441131643 \h </w:instrText>
      </w:r>
      <w:r w:rsidR="0058545F">
        <w:rPr>
          <w:noProof/>
        </w:rPr>
      </w:r>
      <w:r w:rsidR="0058545F">
        <w:rPr>
          <w:noProof/>
        </w:rPr>
        <w:fldChar w:fldCharType="separate"/>
      </w:r>
      <w:r w:rsidR="00710A31">
        <w:rPr>
          <w:noProof/>
        </w:rPr>
        <w:t>73</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58545F">
        <w:rPr>
          <w:noProof/>
        </w:rPr>
        <w:fldChar w:fldCharType="begin"/>
      </w:r>
      <w:r>
        <w:rPr>
          <w:noProof/>
        </w:rPr>
        <w:instrText xml:space="preserve"> PAGEREF _Toc441131646 \h </w:instrText>
      </w:r>
      <w:r w:rsidR="0058545F">
        <w:rPr>
          <w:noProof/>
        </w:rPr>
      </w:r>
      <w:r w:rsidR="0058545F">
        <w:rPr>
          <w:noProof/>
        </w:rPr>
        <w:fldChar w:fldCharType="separate"/>
      </w:r>
      <w:r w:rsidR="00710A31">
        <w:rPr>
          <w:noProof/>
        </w:rPr>
        <w:t>75</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58545F">
        <w:rPr>
          <w:noProof/>
        </w:rPr>
        <w:fldChar w:fldCharType="begin"/>
      </w:r>
      <w:r>
        <w:rPr>
          <w:noProof/>
        </w:rPr>
        <w:instrText xml:space="preserve"> PAGEREF _Toc441131649 \h </w:instrText>
      </w:r>
      <w:r w:rsidR="0058545F">
        <w:rPr>
          <w:noProof/>
        </w:rPr>
      </w:r>
      <w:r w:rsidR="0058545F">
        <w:rPr>
          <w:noProof/>
        </w:rPr>
        <w:fldChar w:fldCharType="separate"/>
      </w:r>
      <w:r w:rsidR="00710A31">
        <w:rPr>
          <w:noProof/>
        </w:rPr>
        <w:t>78</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58545F">
        <w:rPr>
          <w:noProof/>
        </w:rPr>
        <w:fldChar w:fldCharType="begin"/>
      </w:r>
      <w:r>
        <w:rPr>
          <w:noProof/>
        </w:rPr>
        <w:instrText xml:space="preserve"> PAGEREF _Toc441131652 \h </w:instrText>
      </w:r>
      <w:r w:rsidR="0058545F">
        <w:rPr>
          <w:noProof/>
        </w:rPr>
      </w:r>
      <w:r w:rsidR="0058545F">
        <w:rPr>
          <w:noProof/>
        </w:rPr>
        <w:fldChar w:fldCharType="separate"/>
      </w:r>
      <w:r w:rsidR="00710A31">
        <w:rPr>
          <w:noProof/>
        </w:rPr>
        <w:t>80</w:t>
      </w:r>
      <w:r w:rsidR="0058545F">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58545F">
        <w:rPr>
          <w:noProof/>
        </w:rPr>
        <w:fldChar w:fldCharType="begin"/>
      </w:r>
      <w:r>
        <w:rPr>
          <w:noProof/>
        </w:rPr>
        <w:instrText xml:space="preserve"> PAGEREF _Toc441131655 \h </w:instrText>
      </w:r>
      <w:r w:rsidR="0058545F">
        <w:rPr>
          <w:noProof/>
        </w:rPr>
      </w:r>
      <w:r w:rsidR="0058545F">
        <w:rPr>
          <w:noProof/>
        </w:rPr>
        <w:fldChar w:fldCharType="separate"/>
      </w:r>
      <w:r w:rsidR="00710A31">
        <w:rPr>
          <w:noProof/>
        </w:rPr>
        <w:t>82</w:t>
      </w:r>
      <w:r w:rsidR="0058545F">
        <w:rPr>
          <w:noProof/>
        </w:rPr>
        <w:fldChar w:fldCharType="end"/>
      </w:r>
    </w:p>
    <w:p w:rsidR="00717F60" w:rsidRPr="00E71A48" w:rsidRDefault="0058545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521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w:t>
      </w:r>
      <w:r w:rsidR="007556FF" w:rsidRPr="005215D6">
        <w:rPr>
          <w:iCs/>
          <w:sz w:val="24"/>
          <w:szCs w:val="24"/>
        </w:rPr>
        <w:t xml:space="preserve">деятельности ПАО «МРСК Центра» Лазарева Т.В., контактные телефоны: (495) 747-92-92 (доб. 3123), </w:t>
      </w:r>
      <w:r w:rsidR="007556FF" w:rsidRPr="005215D6">
        <w:rPr>
          <w:sz w:val="24"/>
          <w:szCs w:val="24"/>
        </w:rPr>
        <w:t xml:space="preserve">адрес электронной почты: </w:t>
      </w:r>
      <w:r w:rsidR="007556FF" w:rsidRPr="005215D6">
        <w:rPr>
          <w:iCs/>
          <w:sz w:val="24"/>
          <w:szCs w:val="24"/>
        </w:rPr>
        <w:t xml:space="preserve"> </w:t>
      </w:r>
      <w:hyperlink r:id="rId17" w:history="1">
        <w:r w:rsidR="007556FF" w:rsidRPr="005215D6">
          <w:rPr>
            <w:rStyle w:val="a7"/>
            <w:sz w:val="24"/>
            <w:szCs w:val="24"/>
          </w:rPr>
          <w:t>Lazareva.TV@mrsk-1.ru</w:t>
        </w:r>
      </w:hyperlink>
      <w:r w:rsidRPr="005215D6">
        <w:rPr>
          <w:iCs/>
          <w:sz w:val="24"/>
          <w:szCs w:val="24"/>
        </w:rPr>
        <w:t>, ответственное лицо –</w:t>
      </w:r>
      <w:r w:rsidR="005215D6" w:rsidRPr="005215D6">
        <w:rPr>
          <w:iCs/>
          <w:sz w:val="24"/>
          <w:szCs w:val="24"/>
        </w:rPr>
        <w:t xml:space="preserve"> </w:t>
      </w:r>
      <w:r w:rsidR="00862664" w:rsidRPr="005215D6">
        <w:rPr>
          <w:sz w:val="24"/>
          <w:szCs w:val="24"/>
        </w:rPr>
        <w:t xml:space="preserve">Остонен Инна Андреевна, контактные телефоны - (4722) 28-30-49, (495) 747-92-92, адрес электронной почты: </w:t>
      </w:r>
      <w:hyperlink r:id="rId18" w:history="1">
        <w:r w:rsidR="00862664" w:rsidRPr="005215D6">
          <w:rPr>
            <w:rStyle w:val="a7"/>
            <w:sz w:val="24"/>
            <w:szCs w:val="24"/>
          </w:rPr>
          <w:t>Ostonen.IA@mrsk-1.ru</w:t>
        </w:r>
      </w:hyperlink>
      <w:r w:rsidR="00F27D39" w:rsidRPr="005215D6">
        <w:rPr>
          <w:sz w:val="24"/>
          <w:szCs w:val="24"/>
        </w:rPr>
        <w:t>)</w:t>
      </w:r>
      <w:r w:rsidR="00862664" w:rsidRPr="005215D6">
        <w:rPr>
          <w:sz w:val="24"/>
          <w:szCs w:val="24"/>
        </w:rPr>
        <w:t xml:space="preserve"> </w:t>
      </w:r>
      <w:r w:rsidR="004B5EB3" w:rsidRPr="005215D6">
        <w:rPr>
          <w:iCs/>
          <w:sz w:val="24"/>
          <w:szCs w:val="24"/>
        </w:rPr>
        <w:t>Извещени</w:t>
      </w:r>
      <w:r w:rsidRPr="005215D6">
        <w:rPr>
          <w:iCs/>
          <w:sz w:val="24"/>
          <w:szCs w:val="24"/>
        </w:rPr>
        <w:t>ем</w:t>
      </w:r>
      <w:r w:rsidRPr="005215D6">
        <w:rPr>
          <w:sz w:val="24"/>
          <w:szCs w:val="24"/>
        </w:rPr>
        <w:t xml:space="preserve"> о проведении открытого </w:t>
      </w:r>
      <w:r w:rsidRPr="005215D6">
        <w:rPr>
          <w:iCs/>
          <w:sz w:val="24"/>
          <w:szCs w:val="24"/>
        </w:rPr>
        <w:t>запроса предложений</w:t>
      </w:r>
      <w:r w:rsidRPr="005215D6">
        <w:rPr>
          <w:sz w:val="24"/>
          <w:szCs w:val="24"/>
        </w:rPr>
        <w:t xml:space="preserve">, опубликованным </w:t>
      </w:r>
      <w:r w:rsidRPr="005215D6">
        <w:rPr>
          <w:b/>
          <w:sz w:val="24"/>
          <w:szCs w:val="24"/>
        </w:rPr>
        <w:t>«</w:t>
      </w:r>
      <w:r w:rsidR="005215D6" w:rsidRPr="005215D6">
        <w:rPr>
          <w:b/>
          <w:sz w:val="24"/>
          <w:szCs w:val="24"/>
        </w:rPr>
        <w:t>29</w:t>
      </w:r>
      <w:r w:rsidRPr="005215D6">
        <w:rPr>
          <w:b/>
          <w:sz w:val="24"/>
          <w:szCs w:val="24"/>
        </w:rPr>
        <w:t xml:space="preserve">» </w:t>
      </w:r>
      <w:r w:rsidR="00862664" w:rsidRPr="005215D6">
        <w:rPr>
          <w:b/>
          <w:sz w:val="24"/>
          <w:szCs w:val="24"/>
        </w:rPr>
        <w:t>января</w:t>
      </w:r>
      <w:r w:rsidRPr="005215D6">
        <w:rPr>
          <w:b/>
          <w:sz w:val="24"/>
          <w:szCs w:val="24"/>
        </w:rPr>
        <w:t xml:space="preserve"> 20</w:t>
      </w:r>
      <w:r w:rsidR="00C12FA4" w:rsidRPr="005215D6">
        <w:rPr>
          <w:b/>
          <w:sz w:val="24"/>
          <w:szCs w:val="24"/>
        </w:rPr>
        <w:t>1</w:t>
      </w:r>
      <w:r w:rsidR="00862664" w:rsidRPr="005215D6">
        <w:rPr>
          <w:b/>
          <w:sz w:val="24"/>
          <w:szCs w:val="24"/>
        </w:rPr>
        <w:t>6</w:t>
      </w:r>
      <w:r w:rsidRPr="005215D6">
        <w:rPr>
          <w:b/>
          <w:sz w:val="24"/>
          <w:szCs w:val="24"/>
        </w:rPr>
        <w:t xml:space="preserve"> г.</w:t>
      </w:r>
      <w:r w:rsidRPr="005215D6">
        <w:rPr>
          <w:sz w:val="24"/>
          <w:szCs w:val="24"/>
        </w:rPr>
        <w:t xml:space="preserve"> на официальном сайте (</w:t>
      </w:r>
      <w:hyperlink r:id="rId19" w:history="1">
        <w:r w:rsidR="00345CCA" w:rsidRPr="005215D6">
          <w:rPr>
            <w:rStyle w:val="a7"/>
            <w:sz w:val="24"/>
            <w:szCs w:val="24"/>
          </w:rPr>
          <w:t>www.zakupki.</w:t>
        </w:r>
        <w:r w:rsidR="00345CCA" w:rsidRPr="005215D6">
          <w:rPr>
            <w:rStyle w:val="a7"/>
            <w:sz w:val="24"/>
            <w:szCs w:val="24"/>
            <w:lang w:val="en-US"/>
          </w:rPr>
          <w:t>gov</w:t>
        </w:r>
        <w:r w:rsidR="00345CCA" w:rsidRPr="005215D6">
          <w:rPr>
            <w:rStyle w:val="a7"/>
            <w:sz w:val="24"/>
            <w:szCs w:val="24"/>
          </w:rPr>
          <w:t>.ru</w:t>
        </w:r>
      </w:hyperlink>
      <w:r w:rsidRPr="005215D6">
        <w:rPr>
          <w:sz w:val="24"/>
          <w:szCs w:val="24"/>
        </w:rPr>
        <w:t>),</w:t>
      </w:r>
      <w:r w:rsidR="009D7F01" w:rsidRPr="005215D6">
        <w:rPr>
          <w:iCs/>
          <w:sz w:val="24"/>
          <w:szCs w:val="24"/>
        </w:rPr>
        <w:t xml:space="preserve"> </w:t>
      </w:r>
      <w:r w:rsidR="009D7F01" w:rsidRPr="005215D6">
        <w:rPr>
          <w:sz w:val="24"/>
          <w:szCs w:val="24"/>
        </w:rPr>
        <w:t xml:space="preserve">на сайте </w:t>
      </w:r>
      <w:r w:rsidR="007556FF" w:rsidRPr="005215D6">
        <w:rPr>
          <w:iCs/>
          <w:sz w:val="24"/>
          <w:szCs w:val="24"/>
        </w:rPr>
        <w:t>ПАО «МРСК Центра»</w:t>
      </w:r>
      <w:r w:rsidR="009D7F01" w:rsidRPr="005215D6">
        <w:rPr>
          <w:sz w:val="24"/>
          <w:szCs w:val="24"/>
        </w:rPr>
        <w:t xml:space="preserve"> (</w:t>
      </w:r>
      <w:hyperlink r:id="rId20" w:history="1">
        <w:r w:rsidR="007556FF" w:rsidRPr="005215D6">
          <w:rPr>
            <w:rStyle w:val="a7"/>
            <w:sz w:val="24"/>
            <w:szCs w:val="24"/>
          </w:rPr>
          <w:t>www.mrsk-1.ru</w:t>
        </w:r>
      </w:hyperlink>
      <w:r w:rsidR="00862664" w:rsidRPr="005215D6">
        <w:rPr>
          <w:sz w:val="24"/>
          <w:szCs w:val="24"/>
        </w:rPr>
        <w:t>)</w:t>
      </w:r>
      <w:r w:rsidR="00702B2C" w:rsidRPr="005215D6">
        <w:rPr>
          <w:sz w:val="24"/>
          <w:szCs w:val="24"/>
        </w:rPr>
        <w:t>, на</w:t>
      </w:r>
      <w:r w:rsidR="00702B2C" w:rsidRPr="00862664">
        <w:rPr>
          <w:sz w:val="24"/>
          <w:szCs w:val="24"/>
        </w:rPr>
        <w:t xml:space="preserve"> сайте ЭТП, указанном в п. </w:t>
      </w:r>
      <w:fldSimple w:instr=" REF _Ref440269836 \r \h  \* MERGEFORMAT ">
        <w:r w:rsidR="00710A31" w:rsidRPr="00710A31">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w:t>
      </w:r>
      <w:r w:rsidR="005B75A6" w:rsidRPr="005215D6">
        <w:rPr>
          <w:sz w:val="24"/>
          <w:szCs w:val="24"/>
        </w:rPr>
        <w:t xml:space="preserve">индивидуальных </w:t>
      </w:r>
      <w:r w:rsidR="005B75A6" w:rsidRPr="00B60767">
        <w:rPr>
          <w:sz w:val="24"/>
          <w:szCs w:val="24"/>
        </w:rPr>
        <w:t>предпринимателей)</w:t>
      </w:r>
      <w:r w:rsidR="00B60767" w:rsidRPr="00B60767">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B60767">
        <w:rPr>
          <w:sz w:val="24"/>
          <w:szCs w:val="24"/>
        </w:rPr>
        <w:t>(далее - Участники)</w:t>
      </w:r>
      <w:r w:rsidR="009D7F01" w:rsidRPr="00B60767">
        <w:rPr>
          <w:sz w:val="24"/>
          <w:szCs w:val="24"/>
        </w:rPr>
        <w:t xml:space="preserve"> </w:t>
      </w:r>
      <w:r w:rsidR="004B5EB3" w:rsidRPr="00B60767">
        <w:rPr>
          <w:sz w:val="24"/>
          <w:szCs w:val="24"/>
        </w:rPr>
        <w:t>к участию в процедуре О</w:t>
      </w:r>
      <w:r w:rsidRPr="00B60767">
        <w:rPr>
          <w:sz w:val="24"/>
          <w:szCs w:val="24"/>
        </w:rPr>
        <w:t>ткрытого запроса предложений (далее –</w:t>
      </w:r>
      <w:r w:rsidRPr="005215D6">
        <w:rPr>
          <w:sz w:val="24"/>
          <w:szCs w:val="24"/>
        </w:rPr>
        <w:t xml:space="preserve"> запрос предложений) </w:t>
      </w:r>
      <w:bookmarkEnd w:id="10"/>
      <w:r w:rsidR="004B5EB3" w:rsidRPr="005215D6">
        <w:rPr>
          <w:sz w:val="24"/>
          <w:szCs w:val="24"/>
        </w:rPr>
        <w:t xml:space="preserve">на право заключения </w:t>
      </w:r>
      <w:r w:rsidR="005215D6" w:rsidRPr="005215D6">
        <w:rPr>
          <w:sz w:val="24"/>
          <w:szCs w:val="24"/>
        </w:rPr>
        <w:t>Договора на выполнение работ по обслуживанию бортовых блоков системы «Автотрекер» для нужд ПАО «МРСК Центра» (филиала «Тверьэнерго»</w:t>
      </w:r>
      <w:r w:rsidR="00862664" w:rsidRPr="005215D6">
        <w:rPr>
          <w:sz w:val="24"/>
          <w:szCs w:val="24"/>
        </w:rPr>
        <w:t>, расположенного по адресу: РФ, 170006, г. Тверь, ул. Бебеля, 1)</w:t>
      </w:r>
      <w:r w:rsidRPr="005215D6">
        <w:rPr>
          <w:sz w:val="24"/>
          <w:szCs w:val="24"/>
        </w:rPr>
        <w:t>.</w:t>
      </w:r>
      <w:bookmarkEnd w:id="11"/>
      <w:bookmarkEnd w:id="12"/>
      <w:bookmarkEnd w:id="13"/>
    </w:p>
    <w:p w:rsidR="00717F60" w:rsidRPr="005215D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215D6">
        <w:rPr>
          <w:sz w:val="24"/>
          <w:szCs w:val="24"/>
        </w:rPr>
        <w:t xml:space="preserve">Настоящий </w:t>
      </w:r>
      <w:r w:rsidR="004B5EB3" w:rsidRPr="005215D6">
        <w:rPr>
          <w:sz w:val="24"/>
          <w:szCs w:val="24"/>
        </w:rPr>
        <w:t>З</w:t>
      </w:r>
      <w:r w:rsidRPr="005215D6">
        <w:rPr>
          <w:sz w:val="24"/>
          <w:szCs w:val="24"/>
        </w:rPr>
        <w:t xml:space="preserve">апрос предложений проводится в соответствии с правилами и с использованием функционала </w:t>
      </w:r>
      <w:r w:rsidR="00702B2C" w:rsidRPr="005215D6">
        <w:rPr>
          <w:sz w:val="24"/>
          <w:szCs w:val="24"/>
        </w:rPr>
        <w:t>электронной торговой площадк</w:t>
      </w:r>
      <w:r w:rsidR="00414AB1" w:rsidRPr="005215D6">
        <w:rPr>
          <w:sz w:val="24"/>
          <w:szCs w:val="24"/>
        </w:rPr>
        <w:t>и</w:t>
      </w:r>
      <w:r w:rsidR="00702B2C" w:rsidRPr="005215D6">
        <w:rPr>
          <w:sz w:val="24"/>
          <w:szCs w:val="24"/>
        </w:rPr>
        <w:t xml:space="preserve"> </w:t>
      </w:r>
      <w:r w:rsidR="000D70B6" w:rsidRPr="005215D6">
        <w:rPr>
          <w:sz w:val="24"/>
          <w:szCs w:val="24"/>
        </w:rPr>
        <w:t>П</w:t>
      </w:r>
      <w:r w:rsidR="00702B2C" w:rsidRPr="005215D6">
        <w:rPr>
          <w:sz w:val="24"/>
          <w:szCs w:val="24"/>
        </w:rPr>
        <w:t xml:space="preserve">АО «Россети» </w:t>
      </w:r>
      <w:hyperlink r:id="rId21" w:history="1">
        <w:r w:rsidR="00862664" w:rsidRPr="005215D6">
          <w:rPr>
            <w:rStyle w:val="a7"/>
            <w:sz w:val="24"/>
            <w:szCs w:val="24"/>
          </w:rPr>
          <w:t>etp.rosseti.ru</w:t>
        </w:r>
      </w:hyperlink>
      <w:r w:rsidR="00862664" w:rsidRPr="005215D6">
        <w:rPr>
          <w:sz w:val="24"/>
          <w:szCs w:val="24"/>
        </w:rPr>
        <w:t xml:space="preserve"> </w:t>
      </w:r>
      <w:r w:rsidR="00702B2C" w:rsidRPr="005215D6">
        <w:rPr>
          <w:sz w:val="24"/>
          <w:szCs w:val="24"/>
        </w:rPr>
        <w:t>(далее — ЭТП)</w:t>
      </w:r>
      <w:r w:rsidR="005B75A6" w:rsidRPr="005215D6">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GoBack"/>
      <w:bookmarkStart w:id="17" w:name="_Ref440275279"/>
      <w:bookmarkStart w:id="18" w:name="_Ref306980366"/>
      <w:bookmarkStart w:id="19" w:name="_Ref303323780"/>
      <w:bookmarkEnd w:id="16"/>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5215D6"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5215D6">
        <w:rPr>
          <w:sz w:val="24"/>
          <w:szCs w:val="24"/>
        </w:rPr>
        <w:t xml:space="preserve">заключения </w:t>
      </w:r>
      <w:bookmarkEnd w:id="18"/>
      <w:r w:rsidR="005215D6" w:rsidRPr="005215D6">
        <w:rPr>
          <w:sz w:val="24"/>
          <w:szCs w:val="24"/>
        </w:rPr>
        <w:t>Договора на выполнение работ по обслуживанию бортовых блоков системы «Автотрекер» для нужд ПАО «МРСК Центра» (филиала «Тверьэнерго»)</w:t>
      </w:r>
      <w:r w:rsidR="00702B2C" w:rsidRPr="005215D6">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5215D6">
        <w:rPr>
          <w:sz w:val="24"/>
          <w:szCs w:val="24"/>
        </w:rPr>
        <w:t xml:space="preserve">Количество лотов: </w:t>
      </w:r>
      <w:r w:rsidRPr="005215D6">
        <w:rPr>
          <w:b/>
          <w:sz w:val="24"/>
          <w:szCs w:val="24"/>
        </w:rPr>
        <w:t>1 (один)</w:t>
      </w:r>
      <w:r w:rsidRPr="005215D6">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5215D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5215D6">
        <w:rPr>
          <w:sz w:val="24"/>
          <w:szCs w:val="24"/>
        </w:rPr>
        <w:t>Сроки</w:t>
      </w:r>
      <w:r w:rsidR="00717F60" w:rsidRPr="005215D6">
        <w:rPr>
          <w:sz w:val="24"/>
          <w:szCs w:val="24"/>
        </w:rPr>
        <w:t xml:space="preserve"> </w:t>
      </w:r>
      <w:r w:rsidR="00BE644E" w:rsidRPr="005215D6">
        <w:rPr>
          <w:sz w:val="24"/>
          <w:szCs w:val="24"/>
        </w:rPr>
        <w:t>выполнения работ</w:t>
      </w:r>
      <w:r w:rsidR="00717F60" w:rsidRPr="005215D6">
        <w:rPr>
          <w:sz w:val="24"/>
          <w:szCs w:val="24"/>
        </w:rPr>
        <w:t xml:space="preserve">: </w:t>
      </w:r>
      <w:r w:rsidR="005215D6" w:rsidRPr="005215D6">
        <w:rPr>
          <w:sz w:val="24"/>
          <w:szCs w:val="24"/>
        </w:rPr>
        <w:t>с момента заключения Договора по 31.12.2016г.</w:t>
      </w:r>
      <w:bookmarkEnd w:id="20"/>
    </w:p>
    <w:p w:rsidR="008D2928" w:rsidRPr="005215D6"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Pr>
          <w:sz w:val="24"/>
          <w:szCs w:val="24"/>
        </w:rPr>
        <w:t>Выполнение работ</w:t>
      </w:r>
      <w:r w:rsidR="00366652" w:rsidRPr="00366652">
        <w:rPr>
          <w:sz w:val="24"/>
          <w:szCs w:val="24"/>
        </w:rPr>
        <w:t xml:space="preserve"> Участником будет </w:t>
      </w:r>
      <w:r w:rsidR="00366652" w:rsidRPr="005215D6">
        <w:rPr>
          <w:sz w:val="24"/>
          <w:szCs w:val="24"/>
        </w:rPr>
        <w:t xml:space="preserve">осуществляться </w:t>
      </w:r>
      <w:r w:rsidR="005B47BD" w:rsidRPr="005215D6">
        <w:rPr>
          <w:sz w:val="24"/>
          <w:szCs w:val="24"/>
        </w:rPr>
        <w:t>на объектах</w:t>
      </w:r>
      <w:r w:rsidR="00D00D5E" w:rsidRPr="005215D6">
        <w:rPr>
          <w:sz w:val="24"/>
          <w:szCs w:val="24"/>
        </w:rPr>
        <w:t>, указанны</w:t>
      </w:r>
      <w:r w:rsidR="005B47BD" w:rsidRPr="005215D6">
        <w:rPr>
          <w:sz w:val="24"/>
          <w:szCs w:val="24"/>
        </w:rPr>
        <w:t>х</w:t>
      </w:r>
      <w:r w:rsidR="00D00D5E" w:rsidRPr="005215D6">
        <w:rPr>
          <w:sz w:val="24"/>
          <w:szCs w:val="24"/>
        </w:rPr>
        <w:t xml:space="preserve"> в Приложении №1 настоящей Документации</w:t>
      </w:r>
      <w:r w:rsidR="00366652" w:rsidRPr="005215D6">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5215D6">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8545F">
        <w:rPr>
          <w:iCs/>
          <w:sz w:val="24"/>
          <w:szCs w:val="24"/>
        </w:rPr>
        <w:fldChar w:fldCharType="begin"/>
      </w:r>
      <w:r w:rsidR="00E71A48">
        <w:rPr>
          <w:iCs/>
          <w:sz w:val="24"/>
          <w:szCs w:val="24"/>
        </w:rPr>
        <w:instrText xml:space="preserve"> REF _Ref311232052 \r \h </w:instrText>
      </w:r>
      <w:r w:rsidR="0058545F">
        <w:rPr>
          <w:iCs/>
          <w:sz w:val="24"/>
          <w:szCs w:val="24"/>
        </w:rPr>
      </w:r>
      <w:r w:rsidR="0058545F">
        <w:rPr>
          <w:iCs/>
          <w:sz w:val="24"/>
          <w:szCs w:val="24"/>
        </w:rPr>
        <w:fldChar w:fldCharType="separate"/>
      </w:r>
      <w:r w:rsidR="00710A31">
        <w:rPr>
          <w:iCs/>
          <w:sz w:val="24"/>
          <w:szCs w:val="24"/>
        </w:rPr>
        <w:t>3</w:t>
      </w:r>
      <w:r w:rsidR="0058545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8545F">
        <w:rPr>
          <w:sz w:val="24"/>
          <w:szCs w:val="24"/>
        </w:rPr>
        <w:fldChar w:fldCharType="begin"/>
      </w:r>
      <w:r w:rsidR="008D2928">
        <w:rPr>
          <w:sz w:val="24"/>
          <w:szCs w:val="24"/>
        </w:rPr>
        <w:instrText xml:space="preserve"> REF _Ref440270568 \r \h </w:instrText>
      </w:r>
      <w:r w:rsidR="0058545F">
        <w:rPr>
          <w:sz w:val="24"/>
          <w:szCs w:val="24"/>
        </w:rPr>
      </w:r>
      <w:r w:rsidR="0058545F">
        <w:rPr>
          <w:sz w:val="24"/>
          <w:szCs w:val="24"/>
        </w:rPr>
        <w:fldChar w:fldCharType="separate"/>
      </w:r>
      <w:r w:rsidR="00710A31">
        <w:rPr>
          <w:sz w:val="24"/>
          <w:szCs w:val="24"/>
        </w:rPr>
        <w:t>4</w:t>
      </w:r>
      <w:r w:rsidR="0058545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710A31">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8545F">
        <w:rPr>
          <w:iCs/>
          <w:sz w:val="24"/>
          <w:szCs w:val="24"/>
        </w:rPr>
        <w:fldChar w:fldCharType="begin"/>
      </w:r>
      <w:r w:rsidR="008D2928">
        <w:rPr>
          <w:iCs/>
          <w:sz w:val="24"/>
          <w:szCs w:val="24"/>
        </w:rPr>
        <w:instrText xml:space="preserve"> REF _Ref440270602 \r \h </w:instrText>
      </w:r>
      <w:r w:rsidR="0058545F">
        <w:rPr>
          <w:iCs/>
          <w:sz w:val="24"/>
          <w:szCs w:val="24"/>
        </w:rPr>
      </w:r>
      <w:r w:rsidR="0058545F">
        <w:rPr>
          <w:iCs/>
          <w:sz w:val="24"/>
          <w:szCs w:val="24"/>
        </w:rPr>
        <w:fldChar w:fldCharType="separate"/>
      </w:r>
      <w:r w:rsidR="00710A31">
        <w:rPr>
          <w:iCs/>
          <w:sz w:val="24"/>
          <w:szCs w:val="24"/>
        </w:rPr>
        <w:t>5</w:t>
      </w:r>
      <w:r w:rsidR="0058545F">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w:t>
      </w:r>
      <w:r w:rsidRPr="00392410">
        <w:rPr>
          <w:sz w:val="24"/>
          <w:szCs w:val="24"/>
        </w:rPr>
        <w:lastRenderedPageBreak/>
        <w:t xml:space="preserve">указанные в п.п. </w:t>
      </w:r>
      <w:fldSimple w:instr=" REF _Ref440270637 \r \h  \* MERGEFORMAT ">
        <w:r w:rsidR="00710A31" w:rsidRPr="00710A31">
          <w:rPr>
            <w:sz w:val="24"/>
            <w:szCs w:val="24"/>
          </w:rPr>
          <w:t>1.1.5</w:t>
        </w:r>
      </w:fldSimple>
      <w:r w:rsidRPr="00392410">
        <w:rPr>
          <w:sz w:val="24"/>
          <w:szCs w:val="24"/>
        </w:rPr>
        <w:t xml:space="preserve">, </w:t>
      </w:r>
      <w:fldSimple w:instr=" REF _Ref440270663 \r \h  \* MERGEFORMAT ">
        <w:r w:rsidR="00710A31" w:rsidRPr="00710A31">
          <w:rPr>
            <w:sz w:val="24"/>
            <w:szCs w:val="24"/>
          </w:rPr>
          <w:t>1.1.7</w:t>
        </w:r>
      </w:fldSimple>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ом(</w:t>
      </w:r>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r w:rsidRPr="005121E2">
        <w:rPr>
          <w:sz w:val="24"/>
          <w:szCs w:val="24"/>
        </w:rPr>
        <w:t>ях</w:t>
      </w:r>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п.п. </w:t>
      </w:r>
      <w:fldSimple w:instr=" REF _Ref440270637 \r \h  \* MERGEFORMAT ">
        <w:r w:rsidR="00710A31" w:rsidRPr="00710A31">
          <w:rPr>
            <w:sz w:val="24"/>
            <w:szCs w:val="24"/>
          </w:rPr>
          <w:t>1.1.5</w:t>
        </w:r>
      </w:fldSimple>
      <w:r w:rsidR="008D2928" w:rsidRPr="00392410">
        <w:rPr>
          <w:sz w:val="24"/>
          <w:szCs w:val="24"/>
        </w:rPr>
        <w:t xml:space="preserve">, </w:t>
      </w:r>
      <w:fldSimple w:instr=" REF _Ref440270663 \r \h  \* MERGEFORMAT ">
        <w:r w:rsidR="00710A31" w:rsidRPr="00710A31">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8545F">
        <w:rPr>
          <w:sz w:val="24"/>
          <w:szCs w:val="24"/>
        </w:rPr>
        <w:fldChar w:fldCharType="begin"/>
      </w:r>
      <w:r w:rsidR="008D2928">
        <w:rPr>
          <w:sz w:val="24"/>
          <w:szCs w:val="24"/>
        </w:rPr>
        <w:instrText xml:space="preserve"> REF _Ref440270663 \r \h </w:instrText>
      </w:r>
      <w:r w:rsidR="0058545F">
        <w:rPr>
          <w:sz w:val="24"/>
          <w:szCs w:val="24"/>
        </w:rPr>
      </w:r>
      <w:r w:rsidR="0058545F">
        <w:rPr>
          <w:sz w:val="24"/>
          <w:szCs w:val="24"/>
        </w:rPr>
        <w:fldChar w:fldCharType="separate"/>
      </w:r>
      <w:r w:rsidR="00710A31">
        <w:rPr>
          <w:sz w:val="24"/>
          <w:szCs w:val="24"/>
        </w:rPr>
        <w:t>1.1.7</w:t>
      </w:r>
      <w:r w:rsidR="0058545F">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710A31" w:rsidRPr="00710A31">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545"/>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fldSimple w:instr=" REF _Ref191386109 \n \h  \* MERGEFORMAT ">
        <w:r w:rsidR="00710A31" w:rsidRPr="00710A31">
          <w:rPr>
            <w:color w:val="000000"/>
            <w:sz w:val="24"/>
            <w:szCs w:val="24"/>
          </w:rPr>
          <w:t>3.3.2</w:t>
        </w:r>
      </w:fldSimple>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546"/>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710A31" w:rsidRPr="00710A31">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710A31" w:rsidRPr="00710A31">
          <w:rPr>
            <w:sz w:val="24"/>
            <w:szCs w:val="24"/>
          </w:rPr>
          <w:t xml:space="preserve"> 1.4.2 </w:t>
        </w:r>
      </w:fldSimple>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547"/>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710A31" w:rsidRPr="00710A31">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8545F">
        <w:rPr>
          <w:b w:val="0"/>
        </w:rPr>
        <w:fldChar w:fldCharType="begin"/>
      </w:r>
      <w:r w:rsidR="002D4BC6">
        <w:rPr>
          <w:b w:val="0"/>
        </w:rPr>
        <w:instrText xml:space="preserve"> REF _Ref440275279 \r \h </w:instrText>
      </w:r>
      <w:r w:rsidR="0058545F">
        <w:rPr>
          <w:b w:val="0"/>
        </w:rPr>
      </w:r>
      <w:r w:rsidR="0058545F">
        <w:rPr>
          <w:b w:val="0"/>
        </w:rPr>
        <w:fldChar w:fldCharType="separate"/>
      </w:r>
      <w:r w:rsidR="00710A31">
        <w:rPr>
          <w:b w:val="0"/>
        </w:rPr>
        <w:t>1.1.4</w:t>
      </w:r>
      <w:r w:rsidR="0058545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710A31" w:rsidRPr="00710A31">
          <w:rPr>
            <w:b w:val="0"/>
            <w:szCs w:val="24"/>
          </w:rPr>
          <w:t>3.3</w:t>
        </w:r>
      </w:fldSimple>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2D4BC6">
        <w:rPr>
          <w:b w:val="0"/>
          <w:szCs w:val="24"/>
        </w:rPr>
        <w:t xml:space="preserve">Письмо о подаче оферты (подраздел </w:t>
      </w:r>
      <w:fldSimple w:instr=" REF _Ref55336310 \r \h  \* MERGEFORMAT ">
        <w:r w:rsidR="00710A31" w:rsidRPr="00710A31">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fldSimple w:instr=" REF _Ref440284918 \r \h  \* MERGEFORMAT ">
        <w:r w:rsidR="00710A31" w:rsidRPr="00710A31">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710A31" w:rsidRPr="00710A31">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710A31" w:rsidRPr="00710A31">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58545F">
        <w:rPr>
          <w:b w:val="0"/>
          <w:szCs w:val="24"/>
        </w:rPr>
        <w:fldChar w:fldCharType="begin"/>
      </w:r>
      <w:r w:rsidR="00B8118F">
        <w:rPr>
          <w:b w:val="0"/>
          <w:szCs w:val="24"/>
        </w:rPr>
        <w:instrText xml:space="preserve"> REF _Ref440361439 \r \h </w:instrText>
      </w:r>
      <w:r w:rsidR="0058545F">
        <w:rPr>
          <w:b w:val="0"/>
          <w:szCs w:val="24"/>
        </w:rPr>
      </w:r>
      <w:r w:rsidR="0058545F">
        <w:rPr>
          <w:b w:val="0"/>
          <w:szCs w:val="24"/>
        </w:rPr>
        <w:fldChar w:fldCharType="separate"/>
      </w:r>
      <w:r w:rsidR="00710A31">
        <w:rPr>
          <w:b w:val="0"/>
          <w:szCs w:val="24"/>
        </w:rPr>
        <w:t>5.5</w:t>
      </w:r>
      <w:r w:rsidR="0058545F">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8545F">
        <w:rPr>
          <w:b w:val="0"/>
          <w:szCs w:val="24"/>
        </w:rPr>
        <w:fldChar w:fldCharType="begin"/>
      </w:r>
      <w:r w:rsidR="00B8118F">
        <w:rPr>
          <w:b w:val="0"/>
          <w:szCs w:val="24"/>
        </w:rPr>
        <w:instrText xml:space="preserve"> REF _Ref440361531 \r \h </w:instrText>
      </w:r>
      <w:r w:rsidR="0058545F">
        <w:rPr>
          <w:b w:val="0"/>
          <w:szCs w:val="24"/>
        </w:rPr>
      </w:r>
      <w:r w:rsidR="0058545F">
        <w:rPr>
          <w:b w:val="0"/>
          <w:szCs w:val="24"/>
        </w:rPr>
        <w:fldChar w:fldCharType="separate"/>
      </w:r>
      <w:r w:rsidR="00710A31">
        <w:rPr>
          <w:b w:val="0"/>
          <w:szCs w:val="24"/>
        </w:rPr>
        <w:t>5.6</w:t>
      </w:r>
      <w:r w:rsidR="0058545F">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8545F">
        <w:rPr>
          <w:b w:val="0"/>
          <w:szCs w:val="24"/>
        </w:rPr>
        <w:fldChar w:fldCharType="begin"/>
      </w:r>
      <w:r>
        <w:rPr>
          <w:b w:val="0"/>
          <w:szCs w:val="24"/>
        </w:rPr>
        <w:instrText xml:space="preserve"> REF _Ref440285128 \r \h </w:instrText>
      </w:r>
      <w:r w:rsidR="0058545F">
        <w:rPr>
          <w:b w:val="0"/>
          <w:szCs w:val="24"/>
        </w:rPr>
      </w:r>
      <w:r w:rsidR="0058545F">
        <w:rPr>
          <w:b w:val="0"/>
          <w:szCs w:val="24"/>
        </w:rPr>
        <w:fldChar w:fldCharType="separate"/>
      </w:r>
      <w:r w:rsidR="00710A31">
        <w:rPr>
          <w:b w:val="0"/>
          <w:szCs w:val="24"/>
        </w:rPr>
        <w:t>3.3.14</w:t>
      </w:r>
      <w:r w:rsidR="0058545F">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2D4BC6">
        <w:rPr>
          <w:b w:val="0"/>
          <w:szCs w:val="24"/>
        </w:rPr>
        <w:t xml:space="preserve">Оценка заявок (подраздел </w:t>
      </w:r>
      <w:r w:rsidR="0058545F">
        <w:rPr>
          <w:b w:val="0"/>
          <w:szCs w:val="24"/>
        </w:rPr>
        <w:fldChar w:fldCharType="begin"/>
      </w:r>
      <w:r>
        <w:rPr>
          <w:b w:val="0"/>
          <w:szCs w:val="24"/>
        </w:rPr>
        <w:instrText xml:space="preserve"> REF _Ref305973250 \r \h </w:instrText>
      </w:r>
      <w:r w:rsidR="0058545F">
        <w:rPr>
          <w:b w:val="0"/>
          <w:szCs w:val="24"/>
        </w:rPr>
      </w:r>
      <w:r w:rsidR="0058545F">
        <w:rPr>
          <w:b w:val="0"/>
          <w:szCs w:val="24"/>
        </w:rPr>
        <w:fldChar w:fldCharType="separate"/>
      </w:r>
      <w:r w:rsidR="00710A31">
        <w:rPr>
          <w:b w:val="0"/>
          <w:szCs w:val="24"/>
        </w:rPr>
        <w:t>3.6</w:t>
      </w:r>
      <w:r w:rsidR="0058545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8545F">
        <w:rPr>
          <w:b w:val="0"/>
          <w:szCs w:val="24"/>
        </w:rPr>
        <w:fldChar w:fldCharType="begin"/>
      </w:r>
      <w:r>
        <w:rPr>
          <w:b w:val="0"/>
          <w:szCs w:val="24"/>
        </w:rPr>
        <w:instrText xml:space="preserve"> REF _Ref303681924 \r \h </w:instrText>
      </w:r>
      <w:r w:rsidR="0058545F">
        <w:rPr>
          <w:b w:val="0"/>
          <w:szCs w:val="24"/>
        </w:rPr>
      </w:r>
      <w:r w:rsidR="0058545F">
        <w:rPr>
          <w:b w:val="0"/>
          <w:szCs w:val="24"/>
        </w:rPr>
        <w:fldChar w:fldCharType="separate"/>
      </w:r>
      <w:r w:rsidR="00710A31">
        <w:rPr>
          <w:b w:val="0"/>
          <w:szCs w:val="24"/>
        </w:rPr>
        <w:t>3.8</w:t>
      </w:r>
      <w:r w:rsidR="0058545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556"/>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8545F">
        <w:rPr>
          <w:b w:val="0"/>
        </w:rPr>
        <w:fldChar w:fldCharType="begin"/>
      </w:r>
      <w:r w:rsidR="008D2928">
        <w:rPr>
          <w:b w:val="0"/>
        </w:rPr>
        <w:instrText xml:space="preserve"> REF _Ref93264992 \r \h </w:instrText>
      </w:r>
      <w:r w:rsidR="0058545F">
        <w:rPr>
          <w:b w:val="0"/>
        </w:rPr>
      </w:r>
      <w:r w:rsidR="0058545F">
        <w:rPr>
          <w:b w:val="0"/>
        </w:rPr>
        <w:fldChar w:fldCharType="separate"/>
      </w:r>
      <w:r w:rsidR="00710A31">
        <w:rPr>
          <w:b w:val="0"/>
        </w:rPr>
        <w:t>5.5</w:t>
      </w:r>
      <w:r w:rsidR="0058545F">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560"/>
      <w:r w:rsidRPr="003303E9">
        <w:rPr>
          <w:bCs w:val="0"/>
        </w:rPr>
        <w:t>Антикоррупционная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8545F">
        <w:rPr>
          <w:b w:val="0"/>
        </w:rPr>
        <w:fldChar w:fldCharType="begin"/>
      </w:r>
      <w:r w:rsidR="008D2928">
        <w:rPr>
          <w:b w:val="0"/>
        </w:rPr>
        <w:instrText xml:space="preserve"> REF _Ref440270867 \r \h </w:instrText>
      </w:r>
      <w:r w:rsidR="0058545F">
        <w:rPr>
          <w:b w:val="0"/>
        </w:rPr>
      </w:r>
      <w:r w:rsidR="0058545F">
        <w:rPr>
          <w:b w:val="0"/>
        </w:rPr>
        <w:fldChar w:fldCharType="separate"/>
      </w:r>
      <w:r w:rsidR="00710A31">
        <w:rPr>
          <w:b w:val="0"/>
        </w:rPr>
        <w:t>2.2.3</w:t>
      </w:r>
      <w:r w:rsidR="0058545F">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3303E9">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565"/>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710A31" w:rsidRPr="00710A31">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710A31" w:rsidRPr="00710A31">
          <w:rPr>
            <w:bCs w:val="0"/>
            <w:sz w:val="24"/>
            <w:szCs w:val="24"/>
          </w:rPr>
          <w:t>3.3</w:t>
        </w:r>
      </w:fldSimple>
      <w:r w:rsidR="0058545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8545F" w:rsidRPr="00E71A48">
        <w:rPr>
          <w:bCs w:val="0"/>
          <w:sz w:val="24"/>
          <w:szCs w:val="24"/>
        </w:rPr>
      </w:r>
      <w:r w:rsidR="0058545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8545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8545F" w:rsidRPr="00E71A48">
        <w:rPr>
          <w:bCs w:val="0"/>
          <w:sz w:val="24"/>
          <w:szCs w:val="24"/>
        </w:rPr>
      </w:r>
      <w:r w:rsidR="0058545F" w:rsidRPr="00E71A48">
        <w:rPr>
          <w:bCs w:val="0"/>
          <w:sz w:val="24"/>
          <w:szCs w:val="24"/>
        </w:rPr>
        <w:fldChar w:fldCharType="end"/>
      </w:r>
      <w:fldSimple w:instr=" REF _Ref305973214 \r \h  \* MERGEFORMAT ">
        <w:r w:rsidR="00710A31" w:rsidRPr="00710A31">
          <w:rPr>
            <w:bCs w:val="0"/>
            <w:sz w:val="24"/>
            <w:szCs w:val="24"/>
          </w:rPr>
          <w:t>3.4</w:t>
        </w:r>
      </w:fldSimple>
      <w:r w:rsidR="00096E9D" w:rsidRPr="00E71A48">
        <w:rPr>
          <w:bCs w:val="0"/>
          <w:sz w:val="24"/>
          <w:szCs w:val="24"/>
        </w:rPr>
        <w:t xml:space="preserve">, </w:t>
      </w:r>
      <w:fldSimple w:instr=" REF _Ref303683883 \r \h  \* MERGEFORMAT ">
        <w:r w:rsidR="00710A31" w:rsidRPr="00710A31">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710A31" w:rsidRPr="00710A31">
          <w:rPr>
            <w:bCs w:val="0"/>
            <w:sz w:val="24"/>
            <w:szCs w:val="24"/>
          </w:rPr>
          <w:t>3.6</w:t>
        </w:r>
      </w:fldSimple>
      <w:r w:rsidR="0058545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8545F" w:rsidRPr="00E71A48">
        <w:rPr>
          <w:bCs w:val="0"/>
          <w:sz w:val="24"/>
          <w:szCs w:val="24"/>
        </w:rPr>
      </w:r>
      <w:r w:rsidR="0058545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710A31" w:rsidRPr="00710A31">
          <w:rPr>
            <w:bCs w:val="0"/>
            <w:sz w:val="24"/>
            <w:szCs w:val="24"/>
          </w:rPr>
          <w:t>3.7</w:t>
        </w:r>
      </w:fldSimple>
      <w:r w:rsidR="0058545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8545F" w:rsidRPr="00E71A48">
        <w:rPr>
          <w:bCs w:val="0"/>
          <w:sz w:val="24"/>
          <w:szCs w:val="24"/>
        </w:rPr>
      </w:r>
      <w:r w:rsidR="0058545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710A31" w:rsidRPr="00710A31">
          <w:rPr>
            <w:bCs w:val="0"/>
            <w:sz w:val="24"/>
            <w:szCs w:val="24"/>
          </w:rPr>
          <w:t>3.8</w:t>
        </w:r>
      </w:fldSimple>
      <w:r w:rsidR="0058545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8545F" w:rsidRPr="00E71A48">
        <w:rPr>
          <w:bCs w:val="0"/>
          <w:sz w:val="24"/>
          <w:szCs w:val="24"/>
        </w:rPr>
      </w:r>
      <w:r w:rsidR="0058545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710A31" w:rsidRPr="00710A31">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710A31" w:rsidRPr="00710A31">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710A31" w:rsidRPr="00710A31">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710A31" w:rsidRPr="00710A31">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8545F">
        <w:rPr>
          <w:bCs w:val="0"/>
          <w:sz w:val="24"/>
          <w:szCs w:val="24"/>
        </w:rPr>
        <w:fldChar w:fldCharType="begin"/>
      </w:r>
      <w:r w:rsidR="008D2928">
        <w:rPr>
          <w:bCs w:val="0"/>
          <w:sz w:val="24"/>
          <w:szCs w:val="24"/>
        </w:rPr>
        <w:instrText xml:space="preserve"> REF _Ref55336310 \r \h </w:instrText>
      </w:r>
      <w:r w:rsidR="0058545F">
        <w:rPr>
          <w:bCs w:val="0"/>
          <w:sz w:val="24"/>
          <w:szCs w:val="24"/>
        </w:rPr>
      </w:r>
      <w:r w:rsidR="0058545F">
        <w:rPr>
          <w:bCs w:val="0"/>
          <w:sz w:val="24"/>
          <w:szCs w:val="24"/>
        </w:rPr>
        <w:fldChar w:fldCharType="separate"/>
      </w:r>
      <w:r w:rsidR="00710A31">
        <w:rPr>
          <w:bCs w:val="0"/>
          <w:sz w:val="24"/>
          <w:szCs w:val="24"/>
        </w:rPr>
        <w:t>5.1</w:t>
      </w:r>
      <w:r w:rsidR="0058545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8545F">
        <w:rPr>
          <w:bCs w:val="0"/>
          <w:sz w:val="24"/>
          <w:szCs w:val="24"/>
        </w:rPr>
        <w:fldChar w:fldCharType="begin"/>
      </w:r>
      <w:r>
        <w:rPr>
          <w:bCs w:val="0"/>
          <w:sz w:val="24"/>
          <w:szCs w:val="24"/>
        </w:rPr>
        <w:instrText xml:space="preserve"> REF _Ref440271072 \r \h </w:instrText>
      </w:r>
      <w:r w:rsidR="0058545F">
        <w:rPr>
          <w:bCs w:val="0"/>
          <w:sz w:val="24"/>
          <w:szCs w:val="24"/>
        </w:rPr>
      </w:r>
      <w:r w:rsidR="0058545F">
        <w:rPr>
          <w:bCs w:val="0"/>
          <w:sz w:val="24"/>
          <w:szCs w:val="24"/>
        </w:rPr>
        <w:fldChar w:fldCharType="separate"/>
      </w:r>
      <w:r w:rsidR="00710A31">
        <w:rPr>
          <w:bCs w:val="0"/>
          <w:sz w:val="24"/>
          <w:szCs w:val="24"/>
        </w:rPr>
        <w:t>5.2</w:t>
      </w:r>
      <w:r w:rsidR="0058545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58545F">
        <w:rPr>
          <w:bCs w:val="0"/>
          <w:sz w:val="24"/>
          <w:szCs w:val="24"/>
        </w:rPr>
        <w:fldChar w:fldCharType="begin"/>
      </w:r>
      <w:r w:rsidR="007502E0">
        <w:rPr>
          <w:bCs w:val="0"/>
          <w:sz w:val="24"/>
          <w:szCs w:val="24"/>
        </w:rPr>
        <w:instrText xml:space="preserve"> REF _Ref440537086 \r \h </w:instrText>
      </w:r>
      <w:r w:rsidR="0058545F">
        <w:rPr>
          <w:bCs w:val="0"/>
          <w:sz w:val="24"/>
          <w:szCs w:val="24"/>
        </w:rPr>
      </w:r>
      <w:r w:rsidR="0058545F">
        <w:rPr>
          <w:bCs w:val="0"/>
          <w:sz w:val="24"/>
          <w:szCs w:val="24"/>
        </w:rPr>
        <w:fldChar w:fldCharType="separate"/>
      </w:r>
      <w:r w:rsidR="00710A31">
        <w:rPr>
          <w:bCs w:val="0"/>
          <w:sz w:val="24"/>
          <w:szCs w:val="24"/>
        </w:rPr>
        <w:t>5.3</w:t>
      </w:r>
      <w:r w:rsidR="0058545F">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8545F">
        <w:rPr>
          <w:bCs w:val="0"/>
          <w:sz w:val="24"/>
          <w:szCs w:val="24"/>
        </w:rPr>
        <w:fldChar w:fldCharType="begin"/>
      </w:r>
      <w:r w:rsidR="00B71B9D">
        <w:rPr>
          <w:bCs w:val="0"/>
          <w:sz w:val="24"/>
          <w:szCs w:val="24"/>
        </w:rPr>
        <w:instrText xml:space="preserve"> REF _Ref440271036 \r \h </w:instrText>
      </w:r>
      <w:r w:rsidR="0058545F">
        <w:rPr>
          <w:bCs w:val="0"/>
          <w:sz w:val="24"/>
          <w:szCs w:val="24"/>
        </w:rPr>
      </w:r>
      <w:r w:rsidR="0058545F">
        <w:rPr>
          <w:bCs w:val="0"/>
          <w:sz w:val="24"/>
          <w:szCs w:val="24"/>
        </w:rPr>
        <w:fldChar w:fldCharType="separate"/>
      </w:r>
      <w:r w:rsidR="00710A31">
        <w:rPr>
          <w:bCs w:val="0"/>
          <w:sz w:val="24"/>
          <w:szCs w:val="24"/>
        </w:rPr>
        <w:t>5.4</w:t>
      </w:r>
      <w:r w:rsidR="0058545F">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58545F">
        <w:rPr>
          <w:bCs w:val="0"/>
          <w:sz w:val="24"/>
          <w:szCs w:val="24"/>
        </w:rPr>
        <w:fldChar w:fldCharType="begin"/>
      </w:r>
      <w:r>
        <w:rPr>
          <w:bCs w:val="0"/>
          <w:sz w:val="24"/>
          <w:szCs w:val="24"/>
        </w:rPr>
        <w:instrText xml:space="preserve"> REF _Ref440361914 \r \h </w:instrText>
      </w:r>
      <w:r w:rsidR="0058545F">
        <w:rPr>
          <w:bCs w:val="0"/>
          <w:sz w:val="24"/>
          <w:szCs w:val="24"/>
        </w:rPr>
      </w:r>
      <w:r w:rsidR="0058545F">
        <w:rPr>
          <w:bCs w:val="0"/>
          <w:sz w:val="24"/>
          <w:szCs w:val="24"/>
        </w:rPr>
        <w:fldChar w:fldCharType="separate"/>
      </w:r>
      <w:r w:rsidR="00710A31">
        <w:rPr>
          <w:bCs w:val="0"/>
          <w:sz w:val="24"/>
          <w:szCs w:val="24"/>
        </w:rPr>
        <w:t>5.5</w:t>
      </w:r>
      <w:r w:rsidR="0058545F">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710A31" w:rsidRPr="00710A31">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8545F">
        <w:rPr>
          <w:bCs w:val="0"/>
          <w:sz w:val="24"/>
          <w:szCs w:val="24"/>
        </w:rPr>
        <w:fldChar w:fldCharType="begin"/>
      </w:r>
      <w:r w:rsidR="000A00E6">
        <w:rPr>
          <w:bCs w:val="0"/>
          <w:sz w:val="24"/>
          <w:szCs w:val="24"/>
        </w:rPr>
        <w:instrText xml:space="preserve"> REF _Ref440361610 \r \h </w:instrText>
      </w:r>
      <w:r w:rsidR="0058545F">
        <w:rPr>
          <w:bCs w:val="0"/>
          <w:sz w:val="24"/>
          <w:szCs w:val="24"/>
        </w:rPr>
      </w:r>
      <w:r w:rsidR="0058545F">
        <w:rPr>
          <w:bCs w:val="0"/>
          <w:sz w:val="24"/>
          <w:szCs w:val="24"/>
        </w:rPr>
        <w:fldChar w:fldCharType="separate"/>
      </w:r>
      <w:r w:rsidR="00710A31">
        <w:rPr>
          <w:bCs w:val="0"/>
          <w:sz w:val="24"/>
          <w:szCs w:val="24"/>
        </w:rPr>
        <w:t>5.6</w:t>
      </w:r>
      <w:r w:rsidR="0058545F">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8545F">
        <w:rPr>
          <w:bCs w:val="0"/>
          <w:sz w:val="24"/>
          <w:szCs w:val="24"/>
          <w:lang w:eastAsia="ru-RU"/>
        </w:rPr>
        <w:fldChar w:fldCharType="begin"/>
      </w:r>
      <w:r w:rsidR="00A154B7">
        <w:rPr>
          <w:bCs w:val="0"/>
          <w:sz w:val="24"/>
          <w:szCs w:val="24"/>
          <w:lang w:eastAsia="ru-RU"/>
        </w:rPr>
        <w:instrText xml:space="preserve"> REF _Ref55336310 \r \h </w:instrText>
      </w:r>
      <w:r w:rsidR="0058545F">
        <w:rPr>
          <w:bCs w:val="0"/>
          <w:sz w:val="24"/>
          <w:szCs w:val="24"/>
          <w:lang w:eastAsia="ru-RU"/>
        </w:rPr>
      </w:r>
      <w:r w:rsidR="0058545F">
        <w:rPr>
          <w:bCs w:val="0"/>
          <w:sz w:val="24"/>
          <w:szCs w:val="24"/>
          <w:lang w:eastAsia="ru-RU"/>
        </w:rPr>
        <w:fldChar w:fldCharType="separate"/>
      </w:r>
      <w:r w:rsidR="00710A31">
        <w:rPr>
          <w:bCs w:val="0"/>
          <w:sz w:val="24"/>
          <w:szCs w:val="24"/>
          <w:lang w:eastAsia="ru-RU"/>
        </w:rPr>
        <w:t>5.1</w:t>
      </w:r>
      <w:r w:rsidR="0058545F">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58545F">
        <w:rPr>
          <w:sz w:val="24"/>
          <w:szCs w:val="24"/>
        </w:rPr>
        <w:fldChar w:fldCharType="begin"/>
      </w:r>
      <w:r w:rsidR="00F463E8">
        <w:rPr>
          <w:sz w:val="24"/>
          <w:szCs w:val="24"/>
        </w:rPr>
        <w:instrText xml:space="preserve"> REF _Ref440279062 \r \h </w:instrText>
      </w:r>
      <w:r w:rsidR="0058545F">
        <w:rPr>
          <w:sz w:val="24"/>
          <w:szCs w:val="24"/>
        </w:rPr>
      </w:r>
      <w:r w:rsidR="0058545F">
        <w:rPr>
          <w:sz w:val="24"/>
          <w:szCs w:val="24"/>
        </w:rPr>
        <w:fldChar w:fldCharType="separate"/>
      </w:r>
      <w:r w:rsidR="00710A31">
        <w:rPr>
          <w:sz w:val="24"/>
          <w:szCs w:val="24"/>
        </w:rPr>
        <w:t>б)</w:t>
      </w:r>
      <w:r w:rsidR="0058545F">
        <w:rPr>
          <w:sz w:val="24"/>
          <w:szCs w:val="24"/>
        </w:rPr>
        <w:fldChar w:fldCharType="end"/>
      </w:r>
      <w:r w:rsidR="00F463E8">
        <w:rPr>
          <w:sz w:val="24"/>
          <w:szCs w:val="24"/>
        </w:rPr>
        <w:t xml:space="preserve"> п. </w:t>
      </w:r>
      <w:r w:rsidR="0058545F">
        <w:rPr>
          <w:sz w:val="24"/>
          <w:szCs w:val="24"/>
        </w:rPr>
        <w:fldChar w:fldCharType="begin"/>
      </w:r>
      <w:r w:rsidR="00F463E8">
        <w:rPr>
          <w:sz w:val="24"/>
          <w:szCs w:val="24"/>
        </w:rPr>
        <w:instrText xml:space="preserve"> REF _Ref306005578 \r \h </w:instrText>
      </w:r>
      <w:r w:rsidR="0058545F">
        <w:rPr>
          <w:sz w:val="24"/>
          <w:szCs w:val="24"/>
        </w:rPr>
      </w:r>
      <w:r w:rsidR="0058545F">
        <w:rPr>
          <w:sz w:val="24"/>
          <w:szCs w:val="24"/>
        </w:rPr>
        <w:fldChar w:fldCharType="separate"/>
      </w:r>
      <w:r w:rsidR="00710A31">
        <w:rPr>
          <w:sz w:val="24"/>
          <w:szCs w:val="24"/>
        </w:rPr>
        <w:t>3.3.8.3</w:t>
      </w:r>
      <w:r w:rsidR="0058545F">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8545F">
        <w:rPr>
          <w:bCs w:val="0"/>
          <w:sz w:val="24"/>
          <w:szCs w:val="24"/>
          <w:lang w:eastAsia="ru-RU"/>
        </w:rPr>
        <w:fldChar w:fldCharType="begin"/>
      </w:r>
      <w:r w:rsidR="00A154B7">
        <w:rPr>
          <w:bCs w:val="0"/>
          <w:sz w:val="24"/>
          <w:szCs w:val="24"/>
          <w:lang w:eastAsia="ru-RU"/>
        </w:rPr>
        <w:instrText xml:space="preserve"> REF _Ref55335823 \r \h </w:instrText>
      </w:r>
      <w:r w:rsidR="0058545F">
        <w:rPr>
          <w:bCs w:val="0"/>
          <w:sz w:val="24"/>
          <w:szCs w:val="24"/>
          <w:lang w:eastAsia="ru-RU"/>
        </w:rPr>
      </w:r>
      <w:r w:rsidR="0058545F">
        <w:rPr>
          <w:bCs w:val="0"/>
          <w:sz w:val="24"/>
          <w:szCs w:val="24"/>
          <w:lang w:eastAsia="ru-RU"/>
        </w:rPr>
        <w:fldChar w:fldCharType="separate"/>
      </w:r>
      <w:r w:rsidR="00710A31">
        <w:rPr>
          <w:bCs w:val="0"/>
          <w:sz w:val="24"/>
          <w:szCs w:val="24"/>
          <w:lang w:eastAsia="ru-RU"/>
        </w:rPr>
        <w:t>5.7</w:t>
      </w:r>
      <w:r w:rsidR="0058545F">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8545F">
        <w:rPr>
          <w:bCs w:val="0"/>
          <w:sz w:val="24"/>
          <w:szCs w:val="24"/>
          <w:lang w:eastAsia="ru-RU"/>
        </w:rPr>
        <w:fldChar w:fldCharType="begin"/>
      </w:r>
      <w:r w:rsidR="00A154B7">
        <w:rPr>
          <w:bCs w:val="0"/>
          <w:sz w:val="24"/>
          <w:szCs w:val="24"/>
          <w:lang w:eastAsia="ru-RU"/>
        </w:rPr>
        <w:instrText xml:space="preserve"> REF _Ref440274902 \r \h </w:instrText>
      </w:r>
      <w:r w:rsidR="0058545F">
        <w:rPr>
          <w:bCs w:val="0"/>
          <w:sz w:val="24"/>
          <w:szCs w:val="24"/>
          <w:lang w:eastAsia="ru-RU"/>
        </w:rPr>
      </w:r>
      <w:r w:rsidR="0058545F">
        <w:rPr>
          <w:bCs w:val="0"/>
          <w:sz w:val="24"/>
          <w:szCs w:val="24"/>
          <w:lang w:eastAsia="ru-RU"/>
        </w:rPr>
        <w:fldChar w:fldCharType="separate"/>
      </w:r>
      <w:r w:rsidR="00710A31">
        <w:rPr>
          <w:bCs w:val="0"/>
          <w:sz w:val="24"/>
          <w:szCs w:val="24"/>
          <w:lang w:eastAsia="ru-RU"/>
        </w:rPr>
        <w:t>5.4</w:t>
      </w:r>
      <w:r w:rsidR="0058545F">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58545F">
        <w:rPr>
          <w:bCs w:val="0"/>
          <w:sz w:val="24"/>
          <w:szCs w:val="24"/>
          <w:lang w:eastAsia="ru-RU"/>
        </w:rPr>
        <w:fldChar w:fldCharType="begin"/>
      </w:r>
      <w:r w:rsidR="00A154B7">
        <w:rPr>
          <w:bCs w:val="0"/>
          <w:sz w:val="24"/>
          <w:szCs w:val="24"/>
          <w:lang w:eastAsia="ru-RU"/>
        </w:rPr>
        <w:instrText xml:space="preserve"> REF _Ref440274913 \r \h </w:instrText>
      </w:r>
      <w:r w:rsidR="0058545F">
        <w:rPr>
          <w:bCs w:val="0"/>
          <w:sz w:val="24"/>
          <w:szCs w:val="24"/>
          <w:lang w:eastAsia="ru-RU"/>
        </w:rPr>
      </w:r>
      <w:r w:rsidR="0058545F">
        <w:rPr>
          <w:bCs w:val="0"/>
          <w:sz w:val="24"/>
          <w:szCs w:val="24"/>
          <w:lang w:eastAsia="ru-RU"/>
        </w:rPr>
        <w:fldChar w:fldCharType="separate"/>
      </w:r>
      <w:r w:rsidR="00710A31">
        <w:rPr>
          <w:bCs w:val="0"/>
          <w:sz w:val="24"/>
          <w:szCs w:val="24"/>
          <w:lang w:eastAsia="ru-RU"/>
        </w:rPr>
        <w:t>5.2</w:t>
      </w:r>
      <w:r w:rsidR="0058545F">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58545F">
        <w:rPr>
          <w:bCs w:val="0"/>
          <w:sz w:val="24"/>
          <w:szCs w:val="24"/>
        </w:rPr>
        <w:fldChar w:fldCharType="begin"/>
      </w:r>
      <w:r w:rsidR="000A00E6">
        <w:rPr>
          <w:bCs w:val="0"/>
          <w:sz w:val="24"/>
          <w:szCs w:val="24"/>
        </w:rPr>
        <w:instrText xml:space="preserve"> REF _Ref440361959 \r \h </w:instrText>
      </w:r>
      <w:r w:rsidR="0058545F">
        <w:rPr>
          <w:bCs w:val="0"/>
          <w:sz w:val="24"/>
          <w:szCs w:val="24"/>
        </w:rPr>
      </w:r>
      <w:r w:rsidR="0058545F">
        <w:rPr>
          <w:bCs w:val="0"/>
          <w:sz w:val="24"/>
          <w:szCs w:val="24"/>
        </w:rPr>
        <w:fldChar w:fldCharType="separate"/>
      </w:r>
      <w:r w:rsidR="00710A31">
        <w:rPr>
          <w:bCs w:val="0"/>
          <w:sz w:val="24"/>
          <w:szCs w:val="24"/>
        </w:rPr>
        <w:t>5.5</w:t>
      </w:r>
      <w:r w:rsidR="0058545F">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58545F">
        <w:rPr>
          <w:bCs w:val="0"/>
          <w:sz w:val="24"/>
          <w:szCs w:val="24"/>
        </w:rPr>
        <w:fldChar w:fldCharType="begin"/>
      </w:r>
      <w:r w:rsidR="000A00E6">
        <w:rPr>
          <w:bCs w:val="0"/>
          <w:sz w:val="24"/>
          <w:szCs w:val="24"/>
        </w:rPr>
        <w:instrText xml:space="preserve"> REF _Ref440361610 \r \h </w:instrText>
      </w:r>
      <w:r w:rsidR="0058545F">
        <w:rPr>
          <w:bCs w:val="0"/>
          <w:sz w:val="24"/>
          <w:szCs w:val="24"/>
        </w:rPr>
      </w:r>
      <w:r w:rsidR="0058545F">
        <w:rPr>
          <w:bCs w:val="0"/>
          <w:sz w:val="24"/>
          <w:szCs w:val="24"/>
        </w:rPr>
        <w:fldChar w:fldCharType="separate"/>
      </w:r>
      <w:r w:rsidR="00710A31">
        <w:rPr>
          <w:bCs w:val="0"/>
          <w:sz w:val="24"/>
          <w:szCs w:val="24"/>
        </w:rPr>
        <w:t>5.6</w:t>
      </w:r>
      <w:r w:rsidR="0058545F">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710A31" w:rsidRPr="00710A31">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fldSimple w:instr=" REF _Ref440279062 \r \h  \* MERGEFORMAT ">
        <w:r w:rsidR="00710A31" w:rsidRPr="00710A31">
          <w:rPr>
            <w:sz w:val="24"/>
            <w:szCs w:val="24"/>
          </w:rPr>
          <w:t>б)</w:t>
        </w:r>
      </w:fldSimple>
      <w:r w:rsidR="00FA5339" w:rsidRPr="00AB2CB8">
        <w:rPr>
          <w:sz w:val="24"/>
          <w:szCs w:val="24"/>
        </w:rPr>
        <w:t>,</w:t>
      </w:r>
      <w:r w:rsidR="007638F4" w:rsidRPr="00AB2CB8">
        <w:rPr>
          <w:sz w:val="24"/>
          <w:szCs w:val="24"/>
        </w:rPr>
        <w:t xml:space="preserve"> </w:t>
      </w:r>
      <w:fldSimple w:instr=" REF _Ref440372326 \r \h  \* MERGEFORMAT ">
        <w:r w:rsidR="00710A31" w:rsidRPr="00710A31">
          <w:rPr>
            <w:sz w:val="24"/>
            <w:szCs w:val="24"/>
          </w:rPr>
          <w:t>д)</w:t>
        </w:r>
      </w:fldSimple>
      <w:r w:rsidR="007638F4" w:rsidRPr="00AB2CB8">
        <w:rPr>
          <w:sz w:val="24"/>
          <w:szCs w:val="24"/>
        </w:rPr>
        <w:t>,</w:t>
      </w:r>
      <w:r w:rsidR="00FA5339" w:rsidRPr="00AB2CB8">
        <w:rPr>
          <w:sz w:val="24"/>
          <w:szCs w:val="24"/>
        </w:rPr>
        <w:t xml:space="preserve"> </w:t>
      </w:r>
      <w:fldSimple w:instr=" REF _Ref440371812 \r \h  \* MERGEFORMAT ">
        <w:r w:rsidR="00710A31" w:rsidRPr="00710A31">
          <w:rPr>
            <w:sz w:val="24"/>
            <w:szCs w:val="24"/>
          </w:rPr>
          <w:t>м)</w:t>
        </w:r>
      </w:fldSimple>
      <w:r w:rsidR="00FA5339" w:rsidRPr="00AB2CB8">
        <w:rPr>
          <w:sz w:val="24"/>
          <w:szCs w:val="24"/>
        </w:rPr>
        <w:t xml:space="preserve">, </w:t>
      </w:r>
      <w:fldSimple w:instr=" REF _Ref440371822 \r \h  \* MERGEFORMAT ">
        <w:r w:rsidR="00710A31" w:rsidRPr="00710A31">
          <w:rPr>
            <w:sz w:val="24"/>
            <w:szCs w:val="24"/>
          </w:rPr>
          <w:t>н)</w:t>
        </w:r>
      </w:fldSimple>
      <w:r w:rsidR="00F463E8" w:rsidRPr="00AB2CB8">
        <w:rPr>
          <w:sz w:val="24"/>
          <w:szCs w:val="24"/>
        </w:rPr>
        <w:t xml:space="preserve"> п. </w:t>
      </w:r>
      <w:fldSimple w:instr=" REF _Ref306005578 \r \h  \* MERGEFORMAT ">
        <w:r w:rsidR="00710A31" w:rsidRPr="00710A31">
          <w:rPr>
            <w:sz w:val="24"/>
            <w:szCs w:val="24"/>
          </w:rPr>
          <w:t>3.3.8.3</w:t>
        </w:r>
      </w:fldSimple>
      <w:r w:rsidR="00D90031" w:rsidRPr="00AB2CB8">
        <w:rPr>
          <w:bCs w:val="0"/>
          <w:sz w:val="24"/>
          <w:szCs w:val="24"/>
        </w:rPr>
        <w:t>)</w:t>
      </w:r>
      <w:r w:rsidRPr="00AB2CB8">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58545F">
        <w:rPr>
          <w:bCs w:val="0"/>
          <w:sz w:val="24"/>
          <w:szCs w:val="24"/>
        </w:rPr>
        <w:fldChar w:fldCharType="begin"/>
      </w:r>
      <w:r w:rsidR="00A154B7">
        <w:rPr>
          <w:bCs w:val="0"/>
          <w:sz w:val="24"/>
          <w:szCs w:val="24"/>
        </w:rPr>
        <w:instrText xml:space="preserve"> REF _Ref440274944 \r \h </w:instrText>
      </w:r>
      <w:r w:rsidR="0058545F">
        <w:rPr>
          <w:bCs w:val="0"/>
          <w:sz w:val="24"/>
          <w:szCs w:val="24"/>
        </w:rPr>
      </w:r>
      <w:r w:rsidR="0058545F">
        <w:rPr>
          <w:bCs w:val="0"/>
          <w:sz w:val="24"/>
          <w:szCs w:val="24"/>
        </w:rPr>
        <w:fldChar w:fldCharType="separate"/>
      </w:r>
      <w:r w:rsidR="00710A31">
        <w:rPr>
          <w:bCs w:val="0"/>
          <w:sz w:val="24"/>
          <w:szCs w:val="24"/>
        </w:rPr>
        <w:t>5.14</w:t>
      </w:r>
      <w:r w:rsidR="0058545F">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58545F">
        <w:rPr>
          <w:bCs w:val="0"/>
          <w:sz w:val="24"/>
          <w:szCs w:val="24"/>
        </w:rPr>
        <w:fldChar w:fldCharType="begin"/>
      </w:r>
      <w:r>
        <w:rPr>
          <w:bCs w:val="0"/>
          <w:sz w:val="24"/>
          <w:szCs w:val="24"/>
        </w:rPr>
        <w:instrText xml:space="preserve"> REF _Ref440272510 \r \h </w:instrText>
      </w:r>
      <w:r w:rsidR="0058545F">
        <w:rPr>
          <w:bCs w:val="0"/>
          <w:sz w:val="24"/>
          <w:szCs w:val="24"/>
        </w:rPr>
      </w:r>
      <w:r w:rsidR="0058545F">
        <w:rPr>
          <w:bCs w:val="0"/>
          <w:sz w:val="24"/>
          <w:szCs w:val="24"/>
        </w:rPr>
        <w:fldChar w:fldCharType="separate"/>
      </w:r>
      <w:r w:rsidR="00710A31">
        <w:rPr>
          <w:bCs w:val="0"/>
          <w:sz w:val="24"/>
          <w:szCs w:val="24"/>
        </w:rPr>
        <w:t>5.16</w:t>
      </w:r>
      <w:r w:rsidR="0058545F">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10A31" w:rsidRPr="00710A31">
          <w:rPr>
            <w:bCs w:val="0"/>
            <w:sz w:val="24"/>
            <w:szCs w:val="24"/>
          </w:rPr>
          <w:t>5.11</w:t>
        </w:r>
      </w:fldSimple>
      <w:r w:rsidRPr="00D52133">
        <w:rPr>
          <w:bCs w:val="0"/>
          <w:sz w:val="24"/>
          <w:szCs w:val="24"/>
        </w:rPr>
        <w:t xml:space="preserve">, </w:t>
      </w:r>
      <w:fldSimple w:instr=" REF _Ref440274733 \r \h  \* MERGEFORMAT ">
        <w:r w:rsidR="00710A31" w:rsidRPr="00710A31">
          <w:rPr>
            <w:bCs w:val="0"/>
            <w:sz w:val="24"/>
            <w:szCs w:val="24"/>
          </w:rPr>
          <w:t>5.12</w:t>
        </w:r>
      </w:fldSimple>
      <w:r w:rsidRPr="00D52133">
        <w:rPr>
          <w:bCs w:val="0"/>
          <w:sz w:val="24"/>
          <w:szCs w:val="24"/>
        </w:rPr>
        <w:t xml:space="preserve">, </w:t>
      </w:r>
      <w:fldSimple w:instr=" REF _Ref440274744 \r \h  \* MERGEFORMAT ">
        <w:r w:rsidR="00710A31" w:rsidRPr="00710A31">
          <w:rPr>
            <w:bCs w:val="0"/>
            <w:sz w:val="24"/>
            <w:szCs w:val="24"/>
          </w:rPr>
          <w:t>5.13</w:t>
        </w:r>
      </w:fldSimple>
      <w:r w:rsidRPr="00D52133">
        <w:rPr>
          <w:bCs w:val="0"/>
          <w:sz w:val="24"/>
          <w:szCs w:val="24"/>
        </w:rPr>
        <w:t xml:space="preserve">, </w:t>
      </w:r>
      <w:fldSimple w:instr=" REF _Ref440274756 \r \h  \* MERGEFORMAT ">
        <w:r w:rsidR="00710A31" w:rsidRPr="00710A31">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58545F">
        <w:rPr>
          <w:bCs w:val="0"/>
          <w:sz w:val="24"/>
          <w:szCs w:val="24"/>
        </w:rPr>
        <w:fldChar w:fldCharType="begin"/>
      </w:r>
      <w:r>
        <w:rPr>
          <w:bCs w:val="0"/>
          <w:sz w:val="24"/>
          <w:szCs w:val="24"/>
        </w:rPr>
        <w:instrText xml:space="preserve"> REF _Ref306005578 \r \h </w:instrText>
      </w:r>
      <w:r w:rsidR="0058545F">
        <w:rPr>
          <w:bCs w:val="0"/>
          <w:sz w:val="24"/>
          <w:szCs w:val="24"/>
        </w:rPr>
      </w:r>
      <w:r w:rsidR="0058545F">
        <w:rPr>
          <w:bCs w:val="0"/>
          <w:sz w:val="24"/>
          <w:szCs w:val="24"/>
        </w:rPr>
        <w:fldChar w:fldCharType="separate"/>
      </w:r>
      <w:r w:rsidR="00710A31">
        <w:rPr>
          <w:bCs w:val="0"/>
          <w:sz w:val="24"/>
          <w:szCs w:val="24"/>
        </w:rPr>
        <w:t>3.3.8.3</w:t>
      </w:r>
      <w:r w:rsidR="0058545F">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58545F">
        <w:rPr>
          <w:bCs w:val="0"/>
          <w:sz w:val="24"/>
          <w:szCs w:val="24"/>
        </w:rPr>
        <w:fldChar w:fldCharType="begin"/>
      </w:r>
      <w:r w:rsidR="00D50E8D">
        <w:rPr>
          <w:bCs w:val="0"/>
          <w:sz w:val="24"/>
          <w:szCs w:val="24"/>
        </w:rPr>
        <w:instrText xml:space="preserve"> REF _Ref440376401 \r \h </w:instrText>
      </w:r>
      <w:r w:rsidR="0058545F">
        <w:rPr>
          <w:bCs w:val="0"/>
          <w:sz w:val="24"/>
          <w:szCs w:val="24"/>
        </w:rPr>
      </w:r>
      <w:r w:rsidR="0058545F">
        <w:rPr>
          <w:bCs w:val="0"/>
          <w:sz w:val="24"/>
          <w:szCs w:val="24"/>
        </w:rPr>
        <w:fldChar w:fldCharType="separate"/>
      </w:r>
      <w:r w:rsidR="00710A31">
        <w:rPr>
          <w:bCs w:val="0"/>
          <w:sz w:val="24"/>
          <w:szCs w:val="24"/>
        </w:rPr>
        <w:t>5.17</w:t>
      </w:r>
      <w:r w:rsidR="0058545F">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710A31" w:rsidRPr="00710A31">
          <w:rPr>
            <w:bCs w:val="0"/>
            <w:sz w:val="24"/>
            <w:szCs w:val="24"/>
          </w:rPr>
          <w:t>5.11</w:t>
        </w:r>
      </w:fldSimple>
      <w:r w:rsidRPr="00D52133">
        <w:rPr>
          <w:bCs w:val="0"/>
          <w:sz w:val="24"/>
          <w:szCs w:val="24"/>
        </w:rPr>
        <w:t xml:space="preserve">, </w:t>
      </w:r>
      <w:fldSimple w:instr=" REF _Ref440274733 \r \h  \* MERGEFORMAT ">
        <w:r w:rsidR="00710A31" w:rsidRPr="00710A31">
          <w:rPr>
            <w:bCs w:val="0"/>
            <w:sz w:val="24"/>
            <w:szCs w:val="24"/>
          </w:rPr>
          <w:t>5.12</w:t>
        </w:r>
      </w:fldSimple>
      <w:r w:rsidRPr="00D52133">
        <w:rPr>
          <w:bCs w:val="0"/>
          <w:sz w:val="24"/>
          <w:szCs w:val="24"/>
        </w:rPr>
        <w:t xml:space="preserve">, </w:t>
      </w:r>
      <w:fldSimple w:instr=" REF _Ref440274744 \r \h  \* MERGEFORMAT ">
        <w:r w:rsidR="00710A31" w:rsidRPr="00710A31">
          <w:rPr>
            <w:bCs w:val="0"/>
            <w:sz w:val="24"/>
            <w:szCs w:val="24"/>
          </w:rPr>
          <w:t>5.13</w:t>
        </w:r>
      </w:fldSimple>
      <w:r w:rsidRPr="00D52133">
        <w:rPr>
          <w:bCs w:val="0"/>
          <w:sz w:val="24"/>
          <w:szCs w:val="24"/>
        </w:rPr>
        <w:t xml:space="preserve">, </w:t>
      </w:r>
      <w:fldSimple w:instr=" REF _Ref440274756 \r \h  \* MERGEFORMAT ">
        <w:r w:rsidR="00710A31" w:rsidRPr="00710A31">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58545F">
        <w:rPr>
          <w:bCs w:val="0"/>
          <w:sz w:val="24"/>
          <w:szCs w:val="24"/>
        </w:rPr>
        <w:fldChar w:fldCharType="begin"/>
      </w:r>
      <w:r w:rsidR="00E963D9">
        <w:rPr>
          <w:bCs w:val="0"/>
          <w:sz w:val="24"/>
          <w:szCs w:val="24"/>
        </w:rPr>
        <w:instrText xml:space="preserve"> REF _Ref306005578 \r \h </w:instrText>
      </w:r>
      <w:r w:rsidR="0058545F">
        <w:rPr>
          <w:bCs w:val="0"/>
          <w:sz w:val="24"/>
          <w:szCs w:val="24"/>
        </w:rPr>
      </w:r>
      <w:r w:rsidR="0058545F">
        <w:rPr>
          <w:bCs w:val="0"/>
          <w:sz w:val="24"/>
          <w:szCs w:val="24"/>
        </w:rPr>
        <w:fldChar w:fldCharType="separate"/>
      </w:r>
      <w:r w:rsidR="00710A31">
        <w:rPr>
          <w:bCs w:val="0"/>
          <w:sz w:val="24"/>
          <w:szCs w:val="24"/>
        </w:rPr>
        <w:t>3.3.8.3</w:t>
      </w:r>
      <w:r w:rsidR="0058545F">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8545F">
        <w:rPr>
          <w:bCs w:val="0"/>
          <w:sz w:val="24"/>
          <w:szCs w:val="24"/>
        </w:rPr>
        <w:fldChar w:fldCharType="begin"/>
      </w:r>
      <w:r w:rsidR="007502E0">
        <w:rPr>
          <w:bCs w:val="0"/>
          <w:sz w:val="24"/>
          <w:szCs w:val="24"/>
        </w:rPr>
        <w:instrText xml:space="preserve"> REF _Ref440537086 \r \h </w:instrText>
      </w:r>
      <w:r w:rsidR="0058545F">
        <w:rPr>
          <w:bCs w:val="0"/>
          <w:sz w:val="24"/>
          <w:szCs w:val="24"/>
        </w:rPr>
      </w:r>
      <w:r w:rsidR="0058545F">
        <w:rPr>
          <w:bCs w:val="0"/>
          <w:sz w:val="24"/>
          <w:szCs w:val="24"/>
        </w:rPr>
        <w:fldChar w:fldCharType="separate"/>
      </w:r>
      <w:r w:rsidR="00710A31">
        <w:rPr>
          <w:bCs w:val="0"/>
          <w:sz w:val="24"/>
          <w:szCs w:val="24"/>
        </w:rPr>
        <w:t>5.3</w:t>
      </w:r>
      <w:r w:rsidR="0058545F">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58545F">
        <w:rPr>
          <w:bCs w:val="0"/>
          <w:sz w:val="24"/>
          <w:szCs w:val="24"/>
        </w:rPr>
        <w:fldChar w:fldCharType="begin"/>
      </w:r>
      <w:r w:rsidR="00D24034">
        <w:rPr>
          <w:bCs w:val="0"/>
          <w:sz w:val="24"/>
          <w:szCs w:val="24"/>
        </w:rPr>
        <w:instrText xml:space="preserve"> REF _Ref440270602 \r \h </w:instrText>
      </w:r>
      <w:r w:rsidR="0058545F">
        <w:rPr>
          <w:bCs w:val="0"/>
          <w:sz w:val="24"/>
          <w:szCs w:val="24"/>
        </w:rPr>
      </w:r>
      <w:r w:rsidR="0058545F">
        <w:rPr>
          <w:bCs w:val="0"/>
          <w:sz w:val="24"/>
          <w:szCs w:val="24"/>
        </w:rPr>
        <w:fldChar w:fldCharType="separate"/>
      </w:r>
      <w:r w:rsidR="00710A31">
        <w:rPr>
          <w:bCs w:val="0"/>
          <w:sz w:val="24"/>
          <w:szCs w:val="24"/>
        </w:rPr>
        <w:t>5</w:t>
      </w:r>
      <w:r w:rsidR="0058545F">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710A31" w:rsidRPr="00710A31">
          <w:rPr>
            <w:bCs w:val="0"/>
            <w:sz w:val="24"/>
            <w:szCs w:val="24"/>
          </w:rPr>
          <w:t>3.3.2</w:t>
        </w:r>
      </w:fldSimple>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710A31" w:rsidRPr="00710A31">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710A31" w:rsidRPr="00710A31">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710A31" w:rsidRPr="00710A31">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710A31" w:rsidRPr="00710A31">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E71A48">
        <w:rPr>
          <w:szCs w:val="24"/>
        </w:rPr>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66"/>
      <w:bookmarkEnd w:id="267"/>
      <w:bookmarkEnd w:id="268"/>
      <w:bookmarkEnd w:id="269"/>
      <w:bookmarkEnd w:id="270"/>
      <w:bookmarkEnd w:id="271"/>
      <w:bookmarkEnd w:id="272"/>
      <w:bookmarkEnd w:id="273"/>
      <w:bookmarkEnd w:id="274"/>
      <w:bookmarkEnd w:id="275"/>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Pr>
          <w:bCs w:val="0"/>
          <w:sz w:val="24"/>
          <w:szCs w:val="24"/>
        </w:rPr>
        <w:t>Предоставление Участником Заявки в письменной форме не предусмотрено.</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710A31" w:rsidRPr="00710A31">
          <w:rPr>
            <w:bCs w:val="0"/>
            <w:sz w:val="24"/>
            <w:szCs w:val="24"/>
          </w:rPr>
          <w:t>3.4.1.3</w:t>
        </w:r>
      </w:fldSimple>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5215D6"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5215D6">
        <w:rPr>
          <w:szCs w:val="24"/>
        </w:rPr>
        <w:t xml:space="preserve">Начальная (максимальная) цена </w:t>
      </w:r>
      <w:r w:rsidR="00123C70" w:rsidRPr="005215D6">
        <w:rPr>
          <w:szCs w:val="24"/>
        </w:rPr>
        <w:t>Договор</w:t>
      </w:r>
      <w:r w:rsidRPr="005215D6">
        <w:rPr>
          <w:szCs w:val="24"/>
        </w:rPr>
        <w:t>а (цена лота)</w:t>
      </w:r>
      <w:bookmarkEnd w:id="306"/>
      <w:bookmarkEnd w:id="307"/>
      <w:bookmarkEnd w:id="308"/>
      <w:bookmarkEnd w:id="309"/>
      <w:bookmarkEnd w:id="310"/>
      <w:bookmarkEnd w:id="311"/>
      <w:bookmarkEnd w:id="312"/>
      <w:bookmarkEnd w:id="313"/>
      <w:bookmarkEnd w:id="314"/>
    </w:p>
    <w:p w:rsidR="00216641" w:rsidRPr="005215D6"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5215D6">
        <w:rPr>
          <w:bCs w:val="0"/>
          <w:sz w:val="24"/>
          <w:szCs w:val="24"/>
        </w:rPr>
        <w:t xml:space="preserve">Начальная (максимальная) цена </w:t>
      </w:r>
      <w:r w:rsidR="00123C70" w:rsidRPr="005215D6">
        <w:rPr>
          <w:bCs w:val="0"/>
          <w:sz w:val="24"/>
          <w:szCs w:val="24"/>
        </w:rPr>
        <w:t>Договор</w:t>
      </w:r>
      <w:r w:rsidRPr="005215D6">
        <w:rPr>
          <w:bCs w:val="0"/>
          <w:sz w:val="24"/>
          <w:szCs w:val="24"/>
        </w:rPr>
        <w:t>а</w:t>
      </w:r>
      <w:r w:rsidR="00216641" w:rsidRPr="005215D6">
        <w:rPr>
          <w:bCs w:val="0"/>
          <w:sz w:val="24"/>
          <w:szCs w:val="24"/>
        </w:rPr>
        <w:t>:</w:t>
      </w:r>
      <w:bookmarkEnd w:id="315"/>
    </w:p>
    <w:p w:rsidR="00717F60" w:rsidRPr="005215D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215D6">
        <w:rPr>
          <w:b/>
          <w:bCs w:val="0"/>
          <w:sz w:val="24"/>
          <w:szCs w:val="24"/>
          <w:u w:val="single"/>
        </w:rPr>
        <w:t>По Лоту №1:</w:t>
      </w:r>
      <w:r w:rsidR="00717F60" w:rsidRPr="005215D6">
        <w:rPr>
          <w:bCs w:val="0"/>
          <w:sz w:val="24"/>
          <w:szCs w:val="24"/>
        </w:rPr>
        <w:t xml:space="preserve"> </w:t>
      </w:r>
      <w:r w:rsidR="005215D6" w:rsidRPr="005215D6">
        <w:rPr>
          <w:b/>
          <w:sz w:val="24"/>
          <w:szCs w:val="24"/>
        </w:rPr>
        <w:t>1 524 520,00</w:t>
      </w:r>
      <w:r w:rsidR="005215D6" w:rsidRPr="005215D6">
        <w:rPr>
          <w:sz w:val="24"/>
          <w:szCs w:val="24"/>
        </w:rPr>
        <w:t xml:space="preserve"> (Один миллион пятьсот двадцать четыре тысячи пятьсот двадцать) рублей 00 коп. РФ, без учета НДС;</w:t>
      </w:r>
      <w:r w:rsidR="005215D6" w:rsidRPr="005215D6">
        <w:rPr>
          <w:b/>
          <w:sz w:val="24"/>
          <w:szCs w:val="24"/>
        </w:rPr>
        <w:t xml:space="preserve"> </w:t>
      </w:r>
      <w:r w:rsidR="005215D6" w:rsidRPr="005215D6">
        <w:rPr>
          <w:sz w:val="24"/>
          <w:szCs w:val="24"/>
        </w:rPr>
        <w:t>НДС составляет</w:t>
      </w:r>
      <w:r w:rsidR="005215D6" w:rsidRPr="005215D6">
        <w:rPr>
          <w:b/>
          <w:sz w:val="24"/>
          <w:szCs w:val="24"/>
        </w:rPr>
        <w:t xml:space="preserve"> 274 413,60</w:t>
      </w:r>
      <w:r w:rsidR="005215D6" w:rsidRPr="005215D6">
        <w:rPr>
          <w:sz w:val="24"/>
          <w:szCs w:val="24"/>
        </w:rPr>
        <w:t xml:space="preserve"> (Двести семьдесят четыре тысячи четыреста тринадцать) рублей 60 коп. РФ;</w:t>
      </w:r>
      <w:r w:rsidR="005215D6" w:rsidRPr="005215D6">
        <w:rPr>
          <w:b/>
          <w:sz w:val="24"/>
          <w:szCs w:val="24"/>
        </w:rPr>
        <w:t xml:space="preserve"> 1 798 933,60</w:t>
      </w:r>
      <w:r w:rsidR="005215D6" w:rsidRPr="005215D6">
        <w:rPr>
          <w:sz w:val="24"/>
          <w:szCs w:val="24"/>
        </w:rPr>
        <w:t xml:space="preserve"> (Один миллион семьсот девяносто восемь тысяч девятьсот тридцать три) рубля 60 коп. 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215D6">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F17C2C"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602A6">
        <w:rPr>
          <w:bCs w:val="0"/>
          <w:sz w:val="24"/>
          <w:szCs w:val="24"/>
        </w:rPr>
        <w:t>Организатор отклонит Заявку Участника только на том основании, что</w:t>
      </w:r>
      <w:r w:rsidRPr="00546518">
        <w:rPr>
          <w:bCs w:val="0"/>
          <w:sz w:val="24"/>
          <w:szCs w:val="24"/>
        </w:rPr>
        <w:t xml:space="preserve"> </w:t>
      </w:r>
      <w:r w:rsidRPr="00EE52CB">
        <w:rPr>
          <w:bCs w:val="0"/>
          <w:sz w:val="24"/>
          <w:szCs w:val="24"/>
        </w:rPr>
        <w:lastRenderedPageBreak/>
        <w:t xml:space="preserve">предложенная Участником цена </w:t>
      </w:r>
      <w:r>
        <w:rPr>
          <w:bCs w:val="0"/>
          <w:sz w:val="24"/>
          <w:szCs w:val="24"/>
        </w:rPr>
        <w:t xml:space="preserve">за единицу продукции </w:t>
      </w:r>
      <w:r w:rsidRPr="00EE52CB">
        <w:rPr>
          <w:bCs w:val="0"/>
          <w:sz w:val="24"/>
          <w:szCs w:val="24"/>
        </w:rPr>
        <w:t xml:space="preserve">превышает начальную (предельную) цену </w:t>
      </w:r>
      <w:r>
        <w:rPr>
          <w:bCs w:val="0"/>
          <w:sz w:val="24"/>
          <w:szCs w:val="24"/>
        </w:rPr>
        <w:t>за единицу продукции, указанную в Техническом задании (Приложение №1 к настоящей документации)</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58545F">
        <w:rPr>
          <w:sz w:val="24"/>
          <w:szCs w:val="24"/>
        </w:rPr>
        <w:fldChar w:fldCharType="begin"/>
      </w:r>
      <w:r>
        <w:rPr>
          <w:sz w:val="24"/>
          <w:szCs w:val="24"/>
        </w:rPr>
        <w:instrText xml:space="preserve"> REF _Ref440549152 \r \h </w:instrText>
      </w:r>
      <w:r w:rsidR="0058545F">
        <w:rPr>
          <w:sz w:val="24"/>
          <w:szCs w:val="24"/>
        </w:rPr>
      </w:r>
      <w:r w:rsidR="0058545F">
        <w:rPr>
          <w:sz w:val="24"/>
          <w:szCs w:val="24"/>
        </w:rPr>
        <w:fldChar w:fldCharType="separate"/>
      </w:r>
      <w:r w:rsidR="00710A31">
        <w:rPr>
          <w:sz w:val="24"/>
          <w:szCs w:val="24"/>
        </w:rPr>
        <w:t>3.3.7.1</w:t>
      </w:r>
      <w:r w:rsidR="0058545F">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58545F">
        <w:rPr>
          <w:bCs w:val="0"/>
          <w:sz w:val="24"/>
          <w:szCs w:val="24"/>
        </w:rPr>
        <w:fldChar w:fldCharType="begin"/>
      </w:r>
      <w:r>
        <w:rPr>
          <w:bCs w:val="0"/>
          <w:sz w:val="24"/>
          <w:szCs w:val="24"/>
        </w:rPr>
        <w:instrText xml:space="preserve"> REF _Ref440271072 \r \h </w:instrText>
      </w:r>
      <w:r w:rsidR="0058545F">
        <w:rPr>
          <w:bCs w:val="0"/>
          <w:sz w:val="24"/>
          <w:szCs w:val="24"/>
        </w:rPr>
      </w:r>
      <w:r w:rsidR="0058545F">
        <w:rPr>
          <w:bCs w:val="0"/>
          <w:sz w:val="24"/>
          <w:szCs w:val="24"/>
        </w:rPr>
        <w:fldChar w:fldCharType="separate"/>
      </w:r>
      <w:r w:rsidR="00710A31">
        <w:rPr>
          <w:bCs w:val="0"/>
          <w:sz w:val="24"/>
          <w:szCs w:val="24"/>
        </w:rPr>
        <w:t>5.2</w:t>
      </w:r>
      <w:r w:rsidR="0058545F">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58545F">
        <w:rPr>
          <w:sz w:val="24"/>
          <w:szCs w:val="24"/>
        </w:rPr>
        <w:fldChar w:fldCharType="begin"/>
      </w:r>
      <w:r>
        <w:rPr>
          <w:sz w:val="24"/>
          <w:szCs w:val="24"/>
        </w:rPr>
        <w:instrText xml:space="preserve"> REF _Ref306138385 \r \h </w:instrText>
      </w:r>
      <w:r w:rsidR="0058545F">
        <w:rPr>
          <w:sz w:val="24"/>
          <w:szCs w:val="24"/>
        </w:rPr>
      </w:r>
      <w:r w:rsidR="0058545F">
        <w:rPr>
          <w:sz w:val="24"/>
          <w:szCs w:val="24"/>
        </w:rPr>
        <w:fldChar w:fldCharType="separate"/>
      </w:r>
      <w:r w:rsidR="00710A31">
        <w:rPr>
          <w:sz w:val="24"/>
          <w:szCs w:val="24"/>
        </w:rPr>
        <w:t>3.6.4</w:t>
      </w:r>
      <w:r w:rsidR="0058545F">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8545F">
        <w:rPr>
          <w:bCs w:val="0"/>
          <w:sz w:val="24"/>
          <w:szCs w:val="24"/>
        </w:rPr>
        <w:fldChar w:fldCharType="begin"/>
      </w:r>
      <w:r w:rsidR="003F3A69">
        <w:rPr>
          <w:bCs w:val="0"/>
          <w:sz w:val="24"/>
          <w:szCs w:val="24"/>
        </w:rPr>
        <w:instrText xml:space="preserve"> REF _Ref55336310 \r \h </w:instrText>
      </w:r>
      <w:r w:rsidR="0058545F">
        <w:rPr>
          <w:bCs w:val="0"/>
          <w:sz w:val="24"/>
          <w:szCs w:val="24"/>
        </w:rPr>
      </w:r>
      <w:r w:rsidR="0058545F">
        <w:rPr>
          <w:bCs w:val="0"/>
          <w:sz w:val="24"/>
          <w:szCs w:val="24"/>
        </w:rPr>
        <w:fldChar w:fldCharType="separate"/>
      </w:r>
      <w:r w:rsidR="00710A31">
        <w:rPr>
          <w:bCs w:val="0"/>
          <w:sz w:val="24"/>
          <w:szCs w:val="24"/>
        </w:rPr>
        <w:t>5.1</w:t>
      </w:r>
      <w:r w:rsidR="0058545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58545F">
        <w:rPr>
          <w:sz w:val="24"/>
          <w:szCs w:val="24"/>
        </w:rPr>
        <w:fldChar w:fldCharType="begin"/>
      </w:r>
      <w:r w:rsidR="00663C2F">
        <w:rPr>
          <w:sz w:val="24"/>
          <w:szCs w:val="24"/>
        </w:rPr>
        <w:instrText xml:space="preserve"> REF _Ref440549152 \r \h </w:instrText>
      </w:r>
      <w:r w:rsidR="0058545F">
        <w:rPr>
          <w:sz w:val="24"/>
          <w:szCs w:val="24"/>
        </w:rPr>
      </w:r>
      <w:r w:rsidR="0058545F">
        <w:rPr>
          <w:sz w:val="24"/>
          <w:szCs w:val="24"/>
        </w:rPr>
        <w:fldChar w:fldCharType="separate"/>
      </w:r>
      <w:r w:rsidR="00710A31">
        <w:rPr>
          <w:sz w:val="24"/>
          <w:szCs w:val="24"/>
        </w:rPr>
        <w:t>3.3.7.1</w:t>
      </w:r>
      <w:r w:rsidR="0058545F">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8545F">
        <w:rPr>
          <w:bCs w:val="0"/>
          <w:sz w:val="24"/>
          <w:szCs w:val="24"/>
        </w:rPr>
        <w:fldChar w:fldCharType="begin"/>
      </w:r>
      <w:r w:rsidR="003F3A69">
        <w:rPr>
          <w:bCs w:val="0"/>
          <w:sz w:val="24"/>
          <w:szCs w:val="24"/>
        </w:rPr>
        <w:instrText xml:space="preserve"> REF _Ref306138385 \r \h </w:instrText>
      </w:r>
      <w:r w:rsidR="0058545F">
        <w:rPr>
          <w:bCs w:val="0"/>
          <w:sz w:val="24"/>
          <w:szCs w:val="24"/>
        </w:rPr>
      </w:r>
      <w:r w:rsidR="0058545F">
        <w:rPr>
          <w:bCs w:val="0"/>
          <w:sz w:val="24"/>
          <w:szCs w:val="24"/>
        </w:rPr>
        <w:fldChar w:fldCharType="separate"/>
      </w:r>
      <w:r w:rsidR="00710A31">
        <w:rPr>
          <w:bCs w:val="0"/>
          <w:sz w:val="24"/>
          <w:szCs w:val="24"/>
        </w:rPr>
        <w:t>3.6.4</w:t>
      </w:r>
      <w:r w:rsidR="0058545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B60767">
        <w:rPr>
          <w:bCs w:val="0"/>
          <w:sz w:val="24"/>
          <w:szCs w:val="24"/>
        </w:rPr>
        <w:t xml:space="preserve">может любое юридическое, </w:t>
      </w:r>
      <w:r w:rsidRPr="00B60767">
        <w:rPr>
          <w:bCs w:val="0"/>
          <w:color w:val="000000"/>
          <w:sz w:val="24"/>
          <w:szCs w:val="24"/>
        </w:rPr>
        <w:t>физическое</w:t>
      </w:r>
      <w:r w:rsidRPr="00B60767">
        <w:rPr>
          <w:bCs w:val="0"/>
          <w:sz w:val="24"/>
          <w:szCs w:val="24"/>
        </w:rPr>
        <w:t xml:space="preserve"> лицо </w:t>
      </w:r>
      <w:r w:rsidR="00E71628" w:rsidRPr="00B60767">
        <w:rPr>
          <w:bCs w:val="0"/>
          <w:sz w:val="24"/>
          <w:szCs w:val="24"/>
        </w:rPr>
        <w:t>(в т.</w:t>
      </w:r>
      <w:r w:rsidR="003129D4" w:rsidRPr="00B60767">
        <w:rPr>
          <w:bCs w:val="0"/>
          <w:sz w:val="24"/>
          <w:szCs w:val="24"/>
        </w:rPr>
        <w:t xml:space="preserve"> </w:t>
      </w:r>
      <w:r w:rsidR="00E71628" w:rsidRPr="00B60767">
        <w:rPr>
          <w:bCs w:val="0"/>
          <w:sz w:val="24"/>
          <w:szCs w:val="24"/>
        </w:rPr>
        <w:t xml:space="preserve">ч. </w:t>
      </w:r>
      <w:r w:rsidRPr="00B60767">
        <w:rPr>
          <w:bCs w:val="0"/>
          <w:sz w:val="24"/>
          <w:szCs w:val="24"/>
        </w:rPr>
        <w:t>индивидуальный предприниматель</w:t>
      </w:r>
      <w:r w:rsidR="00E71628" w:rsidRPr="00B60767">
        <w:rPr>
          <w:bCs w:val="0"/>
          <w:sz w:val="24"/>
          <w:szCs w:val="24"/>
        </w:rPr>
        <w:t>)</w:t>
      </w:r>
      <w:r w:rsidR="00B60767" w:rsidRPr="00B60767">
        <w:rPr>
          <w:sz w:val="24"/>
          <w:szCs w:val="24"/>
        </w:rPr>
        <w:t>, являющееся субъектом малого и среднего предпринимательства</w:t>
      </w:r>
      <w:r w:rsidR="00B60767" w:rsidRPr="00B60767">
        <w:rPr>
          <w:bCs w:val="0"/>
          <w:sz w:val="24"/>
          <w:szCs w:val="24"/>
        </w:rPr>
        <w:t xml:space="preserve">. </w:t>
      </w:r>
      <w:r w:rsidR="00362EA4" w:rsidRPr="00B60767">
        <w:rPr>
          <w:bCs w:val="0"/>
          <w:sz w:val="24"/>
          <w:szCs w:val="24"/>
        </w:rPr>
        <w:t xml:space="preserve">Дополнительные требования к </w:t>
      </w:r>
      <w:r w:rsidR="000E5003" w:rsidRPr="00B60767">
        <w:rPr>
          <w:bCs w:val="0"/>
          <w:sz w:val="24"/>
          <w:szCs w:val="24"/>
        </w:rPr>
        <w:t>субподрядчикам</w:t>
      </w:r>
      <w:r w:rsidR="00362EA4" w:rsidRPr="00B60767">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fldSimple w:instr=" REF _Ref191386451 \n \h  \* MERGEFORMAT ">
        <w:r w:rsidR="00710A31" w:rsidRPr="00710A31">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8545F">
        <w:fldChar w:fldCharType="begin"/>
      </w:r>
      <w:r w:rsidR="001E2AA2">
        <w:rPr>
          <w:bCs w:val="0"/>
          <w:sz w:val="24"/>
          <w:szCs w:val="24"/>
        </w:rPr>
        <w:instrText xml:space="preserve"> REF _Ref440876618 \r \h </w:instrText>
      </w:r>
      <w:r w:rsidR="0058545F">
        <w:fldChar w:fldCharType="separate"/>
      </w:r>
      <w:r w:rsidR="00710A31">
        <w:rPr>
          <w:bCs w:val="0"/>
          <w:sz w:val="24"/>
          <w:szCs w:val="24"/>
        </w:rPr>
        <w:t>3.3.10</w:t>
      </w:r>
      <w:r w:rsidR="0058545F">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 xml:space="preserve">«О размещении заказов на поставки товаров, </w:t>
      </w:r>
      <w:r w:rsidRPr="00E71A48">
        <w:rPr>
          <w:rFonts w:eastAsia="Arial Unicode MS"/>
          <w:sz w:val="24"/>
          <w:szCs w:val="24"/>
          <w:lang w:eastAsia="ru-RU"/>
        </w:rPr>
        <w:lastRenderedPageBreak/>
        <w:t>выполнение работ, оказание услуг для государственных и муниципальных нужд»;</w:t>
      </w:r>
      <w:bookmarkEnd w:id="335"/>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710A31" w:rsidRPr="00710A31">
          <w:rPr>
            <w:sz w:val="24"/>
            <w:szCs w:val="24"/>
          </w:rPr>
          <w:t>1.1.4</w:t>
        </w:r>
      </w:fldSimple>
      <w:r w:rsidRPr="009F2BF9">
        <w:rPr>
          <w:sz w:val="24"/>
          <w:szCs w:val="24"/>
        </w:rPr>
        <w:t xml:space="preserve"> и разделе </w:t>
      </w:r>
      <w:fldSimple w:instr=" REF _Ref440270568 \r \h  \* MERGEFORMAT ">
        <w:r w:rsidR="00710A31">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B60767" w:rsidRPr="00B60767" w:rsidRDefault="00B60767" w:rsidP="00B60767">
      <w:pPr>
        <w:numPr>
          <w:ilvl w:val="0"/>
          <w:numId w:val="21"/>
        </w:numPr>
        <w:suppressAutoHyphens w:val="0"/>
        <w:spacing w:line="264" w:lineRule="auto"/>
        <w:rPr>
          <w:sz w:val="24"/>
          <w:szCs w:val="24"/>
          <w:lang w:eastAsia="ru-RU"/>
        </w:rPr>
      </w:pPr>
      <w:r w:rsidRPr="00B6076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w:t>
      </w:r>
      <w:r w:rsidR="00553A57" w:rsidRPr="00B20653">
        <w:rPr>
          <w:sz w:val="24"/>
          <w:szCs w:val="24"/>
        </w:rPr>
        <w:lastRenderedPageBreak/>
        <w:t xml:space="preserve">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fldSimple w:instr=" REF _Ref440271993 \r \h  \* MERGEFORMAT ">
        <w:r w:rsidR="00710A31" w:rsidRPr="00710A31">
          <w:rPr>
            <w:sz w:val="24"/>
            <w:szCs w:val="24"/>
          </w:rPr>
          <w:t>5.11</w:t>
        </w:r>
      </w:fldSimple>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8545F">
        <w:rPr>
          <w:sz w:val="24"/>
          <w:szCs w:val="24"/>
        </w:rPr>
        <w:fldChar w:fldCharType="begin"/>
      </w:r>
      <w:r w:rsidR="003F3A69">
        <w:rPr>
          <w:sz w:val="24"/>
          <w:szCs w:val="24"/>
        </w:rPr>
        <w:instrText xml:space="preserve"> REF _Ref440271964 \r \h </w:instrText>
      </w:r>
      <w:r w:rsidR="0058545F">
        <w:rPr>
          <w:sz w:val="24"/>
          <w:szCs w:val="24"/>
        </w:rPr>
      </w:r>
      <w:r w:rsidR="0058545F">
        <w:rPr>
          <w:sz w:val="24"/>
          <w:szCs w:val="24"/>
        </w:rPr>
        <w:fldChar w:fldCharType="separate"/>
      </w:r>
      <w:r w:rsidR="00710A31">
        <w:rPr>
          <w:sz w:val="24"/>
          <w:szCs w:val="24"/>
        </w:rPr>
        <w:t>5.1.3</w:t>
      </w:r>
      <w:r w:rsidR="0058545F">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8545F">
        <w:rPr>
          <w:sz w:val="24"/>
          <w:szCs w:val="24"/>
        </w:rPr>
        <w:fldChar w:fldCharType="begin"/>
      </w:r>
      <w:r w:rsidR="003F3A69">
        <w:rPr>
          <w:sz w:val="24"/>
          <w:szCs w:val="24"/>
        </w:rPr>
        <w:instrText xml:space="preserve"> REF _Ref440272035 \r \h </w:instrText>
      </w:r>
      <w:r w:rsidR="0058545F">
        <w:rPr>
          <w:sz w:val="24"/>
          <w:szCs w:val="24"/>
        </w:rPr>
      </w:r>
      <w:r w:rsidR="0058545F">
        <w:rPr>
          <w:sz w:val="24"/>
          <w:szCs w:val="24"/>
        </w:rPr>
        <w:fldChar w:fldCharType="separate"/>
      </w:r>
      <w:r w:rsidR="00710A31">
        <w:rPr>
          <w:sz w:val="24"/>
          <w:szCs w:val="24"/>
        </w:rPr>
        <w:t>5.12</w:t>
      </w:r>
      <w:r w:rsidR="0058545F">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8545F">
        <w:rPr>
          <w:sz w:val="24"/>
          <w:szCs w:val="24"/>
        </w:rPr>
        <w:fldChar w:fldCharType="begin"/>
      </w:r>
      <w:r w:rsidR="003F3A69">
        <w:rPr>
          <w:sz w:val="24"/>
          <w:szCs w:val="24"/>
        </w:rPr>
        <w:instrText xml:space="preserve"> REF _Ref440272051 \r \h </w:instrText>
      </w:r>
      <w:r w:rsidR="0058545F">
        <w:rPr>
          <w:sz w:val="24"/>
          <w:szCs w:val="24"/>
        </w:rPr>
      </w:r>
      <w:r w:rsidR="0058545F">
        <w:rPr>
          <w:sz w:val="24"/>
          <w:szCs w:val="24"/>
        </w:rPr>
        <w:fldChar w:fldCharType="separate"/>
      </w:r>
      <w:r w:rsidR="00710A31">
        <w:rPr>
          <w:sz w:val="24"/>
          <w:szCs w:val="24"/>
        </w:rPr>
        <w:t>5.13</w:t>
      </w:r>
      <w:r w:rsidR="0058545F">
        <w:rPr>
          <w:sz w:val="24"/>
          <w:szCs w:val="24"/>
        </w:rPr>
        <w:fldChar w:fldCharType="end"/>
      </w:r>
      <w:r w:rsidR="00A600E3" w:rsidRPr="00A92723">
        <w:rPr>
          <w:sz w:val="24"/>
          <w:szCs w:val="24"/>
        </w:rPr>
        <w:t>)</w:t>
      </w:r>
      <w:r w:rsidRPr="00A92723">
        <w:rPr>
          <w:sz w:val="24"/>
          <w:szCs w:val="24"/>
        </w:rPr>
        <w:t>;</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копию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 xml:space="preserve">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4E5ACE">
        <w:rPr>
          <w:sz w:val="24"/>
          <w:szCs w:val="24"/>
        </w:rPr>
        <w:t>Анкета Участника закупки</w:t>
      </w:r>
      <w:r w:rsidR="00A154B7" w:rsidRPr="004E5ACE">
        <w:rPr>
          <w:sz w:val="24"/>
          <w:szCs w:val="24"/>
        </w:rPr>
        <w:t xml:space="preserve"> </w:t>
      </w:r>
      <w:r w:rsidR="00A154B7" w:rsidRPr="004E5ACE">
        <w:rPr>
          <w:bCs w:val="0"/>
          <w:sz w:val="24"/>
          <w:szCs w:val="24"/>
        </w:rPr>
        <w:t>по форме и в соответствии с</w:t>
      </w:r>
      <w:r w:rsidR="00A154B7" w:rsidRPr="00E71A48">
        <w:rPr>
          <w:bCs w:val="0"/>
          <w:sz w:val="24"/>
          <w:szCs w:val="24"/>
        </w:rPr>
        <w:t xml:space="preserve">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58545F">
        <w:rPr>
          <w:sz w:val="24"/>
          <w:szCs w:val="24"/>
        </w:rPr>
        <w:fldChar w:fldCharType="begin"/>
      </w:r>
      <w:r w:rsidR="003F3A69">
        <w:rPr>
          <w:sz w:val="24"/>
          <w:szCs w:val="24"/>
        </w:rPr>
        <w:instrText xml:space="preserve"> REF _Ref440272119 \r \h </w:instrText>
      </w:r>
      <w:r w:rsidR="0058545F">
        <w:rPr>
          <w:sz w:val="24"/>
          <w:szCs w:val="24"/>
        </w:rPr>
      </w:r>
      <w:r w:rsidR="0058545F">
        <w:rPr>
          <w:sz w:val="24"/>
          <w:szCs w:val="24"/>
        </w:rPr>
        <w:fldChar w:fldCharType="separate"/>
      </w:r>
      <w:r w:rsidR="00710A31">
        <w:rPr>
          <w:sz w:val="24"/>
          <w:szCs w:val="24"/>
        </w:rPr>
        <w:t>5.7.1</w:t>
      </w:r>
      <w:r w:rsidR="0058545F">
        <w:rPr>
          <w:sz w:val="24"/>
          <w:szCs w:val="24"/>
        </w:rPr>
        <w:fldChar w:fldCharType="end"/>
      </w:r>
      <w:r w:rsidR="009948B4">
        <w:rPr>
          <w:sz w:val="24"/>
          <w:szCs w:val="24"/>
        </w:rPr>
        <w:t>)</w:t>
      </w:r>
      <w:r w:rsidR="00F82225" w:rsidRPr="00920CB0">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58545F">
        <w:rPr>
          <w:sz w:val="24"/>
          <w:szCs w:val="24"/>
        </w:rPr>
        <w:fldChar w:fldCharType="begin"/>
      </w:r>
      <w:r w:rsidR="003F3A69">
        <w:rPr>
          <w:sz w:val="24"/>
          <w:szCs w:val="24"/>
        </w:rPr>
        <w:instrText xml:space="preserve"> REF _Ref440272147 \r \h </w:instrText>
      </w:r>
      <w:r w:rsidR="0058545F">
        <w:rPr>
          <w:sz w:val="24"/>
          <w:szCs w:val="24"/>
        </w:rPr>
      </w:r>
      <w:r w:rsidR="0058545F">
        <w:rPr>
          <w:sz w:val="24"/>
          <w:szCs w:val="24"/>
        </w:rPr>
        <w:fldChar w:fldCharType="separate"/>
      </w:r>
      <w:r w:rsidR="00710A31">
        <w:rPr>
          <w:sz w:val="24"/>
          <w:szCs w:val="24"/>
        </w:rPr>
        <w:t>5.7.2</w:t>
      </w:r>
      <w:r w:rsidR="0058545F">
        <w:rPr>
          <w:sz w:val="24"/>
          <w:szCs w:val="24"/>
        </w:rPr>
        <w:fldChar w:fldCharType="end"/>
      </w:r>
      <w:r w:rsidR="003F3A69">
        <w:rPr>
          <w:sz w:val="24"/>
          <w:szCs w:val="24"/>
        </w:rPr>
        <w:t>)</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fldSimple w:instr=" REF _Ref440275279 \r \h  \* MERGEFORMAT ">
        <w:r w:rsidR="00710A31" w:rsidRPr="00710A31">
          <w:rPr>
            <w:sz w:val="24"/>
            <w:szCs w:val="24"/>
          </w:rPr>
          <w:t>1.1.4</w:t>
        </w:r>
      </w:fldSimple>
      <w:r w:rsidRPr="00C34E99">
        <w:rPr>
          <w:sz w:val="24"/>
          <w:szCs w:val="24"/>
        </w:rPr>
        <w:t xml:space="preserve"> и разделе </w:t>
      </w:r>
      <w:fldSimple w:instr=" REF _Ref440270568 \r \h  \* MERGEFORMAT ">
        <w:r w:rsidR="00710A31" w:rsidRPr="00710A31">
          <w:rPr>
            <w:sz w:val="24"/>
            <w:szCs w:val="24"/>
          </w:rPr>
          <w:t>4</w:t>
        </w:r>
      </w:fldSimple>
      <w:r w:rsidRPr="00C34E99">
        <w:rPr>
          <w:sz w:val="24"/>
          <w:szCs w:val="24"/>
        </w:rPr>
        <w:t>, в соответствии с требованиями законодательства Российской Федерации)</w:t>
      </w:r>
      <w:r w:rsidR="00A316B7" w:rsidRPr="00C34E99">
        <w:rPr>
          <w:sz w:val="24"/>
          <w:szCs w:val="24"/>
        </w:rPr>
        <w:t>;</w:t>
      </w:r>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9948B4" w:rsidRPr="00C34E99">
        <w:rPr>
          <w:sz w:val="24"/>
          <w:szCs w:val="24"/>
        </w:rPr>
        <w:t xml:space="preserve"> </w:t>
      </w:r>
      <w:fldSimple w:instr=" REF _Ref55336378 \r \h  \* MERGEFORMAT ">
        <w:r w:rsidR="00710A31" w:rsidRPr="00710A31">
          <w:rPr>
            <w:sz w:val="24"/>
            <w:szCs w:val="24"/>
          </w:rPr>
          <w:t>5.8</w:t>
        </w:r>
      </w:fldSimple>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w:t>
      </w:r>
      <w:r w:rsidR="007705A5" w:rsidRPr="007D7C50">
        <w:rPr>
          <w:sz w:val="24"/>
          <w:szCs w:val="24"/>
        </w:rPr>
        <w:lastRenderedPageBreak/>
        <w:t>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58545F">
        <w:rPr>
          <w:sz w:val="24"/>
          <w:szCs w:val="24"/>
        </w:rPr>
        <w:fldChar w:fldCharType="begin"/>
      </w:r>
      <w:r w:rsidR="00CF7FAD">
        <w:rPr>
          <w:sz w:val="24"/>
          <w:szCs w:val="24"/>
        </w:rPr>
        <w:instrText xml:space="preserve"> REF _Ref440881887 \r \h </w:instrText>
      </w:r>
      <w:r w:rsidR="0058545F">
        <w:rPr>
          <w:sz w:val="24"/>
          <w:szCs w:val="24"/>
        </w:rPr>
      </w:r>
      <w:r w:rsidR="0058545F">
        <w:rPr>
          <w:sz w:val="24"/>
          <w:szCs w:val="24"/>
        </w:rPr>
        <w:fldChar w:fldCharType="separate"/>
      </w:r>
      <w:r w:rsidR="00710A31">
        <w:rPr>
          <w:sz w:val="24"/>
          <w:szCs w:val="24"/>
        </w:rPr>
        <w:t>5.9</w:t>
      </w:r>
      <w:r w:rsidR="0058545F">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8545F">
        <w:rPr>
          <w:sz w:val="24"/>
          <w:szCs w:val="24"/>
        </w:rPr>
        <w:fldChar w:fldCharType="begin"/>
      </w:r>
      <w:r w:rsidR="00CF7FAD">
        <w:rPr>
          <w:sz w:val="24"/>
          <w:szCs w:val="24"/>
        </w:rPr>
        <w:instrText xml:space="preserve"> REF _Ref440881894 \r \h </w:instrText>
      </w:r>
      <w:r w:rsidR="0058545F">
        <w:rPr>
          <w:sz w:val="24"/>
          <w:szCs w:val="24"/>
        </w:rPr>
      </w:r>
      <w:r w:rsidR="0058545F">
        <w:rPr>
          <w:sz w:val="24"/>
          <w:szCs w:val="24"/>
        </w:rPr>
        <w:fldChar w:fldCharType="separate"/>
      </w:r>
      <w:r w:rsidR="00710A31">
        <w:rPr>
          <w:sz w:val="24"/>
          <w:szCs w:val="24"/>
        </w:rPr>
        <w:t>5.10</w:t>
      </w:r>
      <w:r w:rsidR="0058545F">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8545F">
        <w:rPr>
          <w:sz w:val="24"/>
          <w:szCs w:val="24"/>
        </w:rPr>
        <w:fldChar w:fldCharType="begin"/>
      </w:r>
      <w:r w:rsidR="003C2207">
        <w:rPr>
          <w:sz w:val="24"/>
          <w:szCs w:val="24"/>
        </w:rPr>
        <w:instrText xml:space="preserve"> REF _Ref440272256 \r \h </w:instrText>
      </w:r>
      <w:r w:rsidR="0058545F">
        <w:rPr>
          <w:sz w:val="24"/>
          <w:szCs w:val="24"/>
        </w:rPr>
      </w:r>
      <w:r w:rsidR="0058545F">
        <w:rPr>
          <w:sz w:val="24"/>
          <w:szCs w:val="24"/>
        </w:rPr>
        <w:fldChar w:fldCharType="separate"/>
      </w:r>
      <w:r w:rsidR="00710A31">
        <w:rPr>
          <w:sz w:val="24"/>
          <w:szCs w:val="24"/>
        </w:rPr>
        <w:t>5.14</w:t>
      </w:r>
      <w:r w:rsidR="0058545F">
        <w:rPr>
          <w:sz w:val="24"/>
          <w:szCs w:val="24"/>
        </w:rPr>
        <w:fldChar w:fldCharType="end"/>
      </w:r>
      <w:r>
        <w:rPr>
          <w:sz w:val="24"/>
          <w:szCs w:val="24"/>
        </w:rPr>
        <w:t>);</w:t>
      </w:r>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710A31" w:rsidRPr="00710A31">
          <w:rPr>
            <w:sz w:val="24"/>
            <w:szCs w:val="24"/>
          </w:rPr>
          <w:t>5.15</w:t>
        </w:r>
      </w:fldSimple>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E71A48">
        <w:rPr>
          <w:bCs w:val="0"/>
          <w:sz w:val="24"/>
          <w:szCs w:val="24"/>
        </w:rPr>
        <w:lastRenderedPageBreak/>
        <w:t xml:space="preserve">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2" w:name="_Ref191386451"/>
      <w:bookmarkStart w:id="343" w:name="_Ref440271628"/>
      <w:bookmarkStart w:id="344" w:name="_Toc440361334"/>
      <w:bookmarkStart w:id="345" w:name="_Toc440376089"/>
      <w:bookmarkStart w:id="346" w:name="_Toc440376216"/>
      <w:bookmarkStart w:id="347" w:name="_Toc440382481"/>
      <w:bookmarkStart w:id="348" w:name="_Toc440447151"/>
      <w:bookmarkStart w:id="349" w:name="_Toc440620831"/>
      <w:bookmarkStart w:id="350" w:name="_Toc440631466"/>
      <w:bookmarkStart w:id="351" w:name="_Toc440875706"/>
      <w:bookmarkStart w:id="352" w:name="_Toc441131578"/>
      <w:r w:rsidRPr="00E71A48">
        <w:rPr>
          <w:szCs w:val="24"/>
        </w:rPr>
        <w:t xml:space="preserve">Привлечение </w:t>
      </w:r>
      <w:bookmarkEnd w:id="342"/>
      <w:bookmarkEnd w:id="343"/>
      <w:bookmarkEnd w:id="344"/>
      <w:bookmarkEnd w:id="345"/>
      <w:bookmarkEnd w:id="346"/>
      <w:bookmarkEnd w:id="347"/>
      <w:bookmarkEnd w:id="348"/>
      <w:r w:rsidR="00176B20">
        <w:rPr>
          <w:szCs w:val="24"/>
        </w:rPr>
        <w:t>субподрядчиков</w:t>
      </w:r>
      <w:bookmarkEnd w:id="349"/>
      <w:bookmarkEnd w:id="350"/>
      <w:bookmarkEnd w:id="351"/>
      <w:bookmarkEnd w:id="35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3" w:name="_Ref191386461"/>
      <w:bookmarkStart w:id="354" w:name="_Toc440361335"/>
      <w:bookmarkStart w:id="355" w:name="_Toc440376090"/>
      <w:bookmarkStart w:id="35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710A31" w:rsidRPr="00710A31">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7"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7"/>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58545F">
        <w:rPr>
          <w:bCs w:val="0"/>
          <w:sz w:val="24"/>
          <w:szCs w:val="24"/>
        </w:rPr>
        <w:fldChar w:fldCharType="begin"/>
      </w:r>
      <w:r w:rsidR="00D57D88">
        <w:rPr>
          <w:bCs w:val="0"/>
          <w:sz w:val="24"/>
          <w:szCs w:val="24"/>
        </w:rPr>
        <w:instrText xml:space="preserve"> REF _Ref440291364 \r \h </w:instrText>
      </w:r>
      <w:r w:rsidR="0058545F">
        <w:rPr>
          <w:bCs w:val="0"/>
          <w:sz w:val="24"/>
          <w:szCs w:val="24"/>
        </w:rPr>
      </w:r>
      <w:r w:rsidR="0058545F">
        <w:rPr>
          <w:bCs w:val="0"/>
          <w:sz w:val="24"/>
          <w:szCs w:val="24"/>
        </w:rPr>
        <w:fldChar w:fldCharType="separate"/>
      </w:r>
      <w:r w:rsidR="00710A31">
        <w:rPr>
          <w:bCs w:val="0"/>
          <w:sz w:val="24"/>
          <w:szCs w:val="24"/>
        </w:rPr>
        <w:t>3.3.8.1</w:t>
      </w:r>
      <w:r w:rsidR="0058545F">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58545F">
        <w:rPr>
          <w:sz w:val="24"/>
          <w:szCs w:val="24"/>
        </w:rPr>
        <w:fldChar w:fldCharType="begin"/>
      </w:r>
      <w:r>
        <w:rPr>
          <w:bCs w:val="0"/>
          <w:sz w:val="24"/>
          <w:szCs w:val="24"/>
        </w:rPr>
        <w:instrText xml:space="preserve"> REF _Ref303669127 \r \h </w:instrText>
      </w:r>
      <w:r w:rsidR="0058545F">
        <w:rPr>
          <w:sz w:val="24"/>
          <w:szCs w:val="24"/>
        </w:rPr>
      </w:r>
      <w:r w:rsidR="0058545F">
        <w:rPr>
          <w:sz w:val="24"/>
          <w:szCs w:val="24"/>
        </w:rPr>
        <w:fldChar w:fldCharType="separate"/>
      </w:r>
      <w:r w:rsidR="00710A31">
        <w:rPr>
          <w:bCs w:val="0"/>
          <w:sz w:val="24"/>
          <w:szCs w:val="24"/>
        </w:rPr>
        <w:t>3.3.8.2</w:t>
      </w:r>
      <w:r w:rsidR="0058545F">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58545F">
        <w:rPr>
          <w:bCs w:val="0"/>
          <w:sz w:val="24"/>
          <w:szCs w:val="24"/>
        </w:rPr>
        <w:fldChar w:fldCharType="begin"/>
      </w:r>
      <w:r w:rsidR="00362EA4">
        <w:rPr>
          <w:bCs w:val="0"/>
          <w:sz w:val="24"/>
          <w:szCs w:val="24"/>
        </w:rPr>
        <w:instrText xml:space="preserve"> REF _Ref440272510 \r \h </w:instrText>
      </w:r>
      <w:r w:rsidR="0058545F">
        <w:rPr>
          <w:bCs w:val="0"/>
          <w:sz w:val="24"/>
          <w:szCs w:val="24"/>
        </w:rPr>
      </w:r>
      <w:r w:rsidR="0058545F">
        <w:rPr>
          <w:bCs w:val="0"/>
          <w:sz w:val="24"/>
          <w:szCs w:val="24"/>
        </w:rPr>
        <w:fldChar w:fldCharType="separate"/>
      </w:r>
      <w:r w:rsidR="00710A31">
        <w:rPr>
          <w:bCs w:val="0"/>
          <w:sz w:val="24"/>
          <w:szCs w:val="24"/>
        </w:rPr>
        <w:t>5.16</w:t>
      </w:r>
      <w:r w:rsidR="0058545F">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8" w:name="_Toc440382482"/>
      <w:bookmarkStart w:id="359" w:name="_Toc440447152"/>
      <w:bookmarkStart w:id="360" w:name="_Toc440620832"/>
      <w:bookmarkStart w:id="361" w:name="_Toc440631467"/>
      <w:bookmarkStart w:id="362" w:name="_Toc440875707"/>
      <w:bookmarkStart w:id="363" w:name="_Ref440876618"/>
      <w:bookmarkStart w:id="364" w:name="_Ref440876703"/>
      <w:bookmarkStart w:id="365"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3"/>
      <w:bookmarkEnd w:id="354"/>
      <w:bookmarkEnd w:id="355"/>
      <w:bookmarkEnd w:id="356"/>
      <w:bookmarkEnd w:id="358"/>
      <w:bookmarkEnd w:id="359"/>
      <w:bookmarkEnd w:id="360"/>
      <w:bookmarkEnd w:id="361"/>
      <w:bookmarkEnd w:id="362"/>
      <w:bookmarkEnd w:id="363"/>
      <w:bookmarkEnd w:id="364"/>
      <w:bookmarkEnd w:id="365"/>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710A31" w:rsidRPr="00710A31">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710A31" w:rsidRPr="00710A31">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8545F">
        <w:rPr>
          <w:bCs w:val="0"/>
          <w:sz w:val="24"/>
          <w:szCs w:val="24"/>
        </w:rPr>
        <w:fldChar w:fldCharType="begin"/>
      </w:r>
      <w:r w:rsidR="000F4365">
        <w:rPr>
          <w:bCs w:val="0"/>
          <w:sz w:val="24"/>
          <w:szCs w:val="24"/>
        </w:rPr>
        <w:instrText xml:space="preserve"> REF _Ref440291364 \r \h </w:instrText>
      </w:r>
      <w:r w:rsidR="0058545F">
        <w:rPr>
          <w:bCs w:val="0"/>
          <w:sz w:val="24"/>
          <w:szCs w:val="24"/>
        </w:rPr>
      </w:r>
      <w:r w:rsidR="0058545F">
        <w:rPr>
          <w:bCs w:val="0"/>
          <w:sz w:val="24"/>
          <w:szCs w:val="24"/>
        </w:rPr>
        <w:fldChar w:fldCharType="separate"/>
      </w:r>
      <w:r w:rsidR="00710A31">
        <w:rPr>
          <w:bCs w:val="0"/>
          <w:sz w:val="24"/>
          <w:szCs w:val="24"/>
        </w:rPr>
        <w:t>3.3.8.1</w:t>
      </w:r>
      <w:r w:rsidR="0058545F">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lastRenderedPageBreak/>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8"/>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710A31" w:rsidRPr="00710A31">
          <w:rPr>
            <w:bCs w:val="0"/>
            <w:sz w:val="24"/>
            <w:szCs w:val="24"/>
            <w:lang w:val="en-US"/>
          </w:rPr>
          <w:t>a</w:t>
        </w:r>
        <w:r w:rsidR="00710A31" w:rsidRPr="00710A31">
          <w:rPr>
            <w:bCs w:val="0"/>
            <w:sz w:val="24"/>
            <w:szCs w:val="24"/>
          </w:rPr>
          <w:t>)</w:t>
        </w:r>
      </w:fldSimple>
      <w:r w:rsidRPr="00E71A48">
        <w:rPr>
          <w:bCs w:val="0"/>
          <w:sz w:val="24"/>
          <w:szCs w:val="24"/>
        </w:rPr>
        <w:t xml:space="preserve">- </w:t>
      </w:r>
      <w:fldSimple w:instr=" REF _Ref307563262 \r \h  \* MERGEFORMAT ">
        <w:r w:rsidR="00710A31" w:rsidRPr="00710A31">
          <w:rPr>
            <w:bCs w:val="0"/>
            <w:sz w:val="24"/>
            <w:szCs w:val="24"/>
            <w:lang w:val="en-US"/>
          </w:rPr>
          <w:t>g</w:t>
        </w:r>
        <w:r w:rsidR="00710A31" w:rsidRPr="00710A31">
          <w:rPr>
            <w:bCs w:val="0"/>
            <w:sz w:val="24"/>
            <w:szCs w:val="24"/>
          </w:rPr>
          <w:t>)</w:t>
        </w:r>
      </w:fldSimple>
      <w:r w:rsidRPr="00E71A48">
        <w:rPr>
          <w:bCs w:val="0"/>
          <w:sz w:val="24"/>
          <w:szCs w:val="24"/>
        </w:rPr>
        <w:t xml:space="preserve">п. </w:t>
      </w:r>
      <w:fldSimple w:instr=" REF _Ref306032591 \r \h  \* MERGEFORMAT ">
        <w:r w:rsidR="00710A31" w:rsidRPr="00710A31">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8545F">
        <w:rPr>
          <w:sz w:val="24"/>
          <w:szCs w:val="24"/>
        </w:rPr>
        <w:fldChar w:fldCharType="begin"/>
      </w:r>
      <w:r w:rsidR="000F4365">
        <w:rPr>
          <w:bCs w:val="0"/>
          <w:sz w:val="24"/>
          <w:szCs w:val="24"/>
        </w:rPr>
        <w:instrText xml:space="preserve"> REF _Ref303669127 \r \h </w:instrText>
      </w:r>
      <w:r w:rsidR="0058545F">
        <w:rPr>
          <w:sz w:val="24"/>
          <w:szCs w:val="24"/>
        </w:rPr>
      </w:r>
      <w:r w:rsidR="0058545F">
        <w:rPr>
          <w:sz w:val="24"/>
          <w:szCs w:val="24"/>
        </w:rPr>
        <w:fldChar w:fldCharType="separate"/>
      </w:r>
      <w:r w:rsidR="00710A31">
        <w:rPr>
          <w:bCs w:val="0"/>
          <w:sz w:val="24"/>
          <w:szCs w:val="24"/>
        </w:rPr>
        <w:t>3.3.8.2</w:t>
      </w:r>
      <w:r w:rsidR="0058545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8545F">
        <w:rPr>
          <w:bCs w:val="0"/>
          <w:sz w:val="24"/>
          <w:szCs w:val="24"/>
        </w:rPr>
        <w:fldChar w:fldCharType="begin"/>
      </w:r>
      <w:r w:rsidR="00D50E8D">
        <w:rPr>
          <w:bCs w:val="0"/>
          <w:sz w:val="24"/>
          <w:szCs w:val="24"/>
        </w:rPr>
        <w:instrText xml:space="preserve"> REF _Ref440376324 \r \h </w:instrText>
      </w:r>
      <w:r w:rsidR="0058545F">
        <w:rPr>
          <w:bCs w:val="0"/>
          <w:sz w:val="24"/>
          <w:szCs w:val="24"/>
        </w:rPr>
      </w:r>
      <w:r w:rsidR="0058545F">
        <w:rPr>
          <w:bCs w:val="0"/>
          <w:sz w:val="24"/>
          <w:szCs w:val="24"/>
        </w:rPr>
        <w:fldChar w:fldCharType="separate"/>
      </w:r>
      <w:r w:rsidR="00710A31">
        <w:rPr>
          <w:bCs w:val="0"/>
          <w:sz w:val="24"/>
          <w:szCs w:val="24"/>
        </w:rPr>
        <w:t>5.17</w:t>
      </w:r>
      <w:r w:rsidR="0058545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58545F">
        <w:rPr>
          <w:bCs w:val="0"/>
          <w:sz w:val="24"/>
          <w:szCs w:val="24"/>
        </w:rPr>
        <w:fldChar w:fldCharType="begin"/>
      </w:r>
      <w:r w:rsidR="000F4365">
        <w:rPr>
          <w:bCs w:val="0"/>
          <w:sz w:val="24"/>
          <w:szCs w:val="24"/>
        </w:rPr>
        <w:instrText xml:space="preserve"> REF _Ref440291364 \r \h </w:instrText>
      </w:r>
      <w:r w:rsidR="0058545F">
        <w:rPr>
          <w:bCs w:val="0"/>
          <w:sz w:val="24"/>
          <w:szCs w:val="24"/>
        </w:rPr>
      </w:r>
      <w:r w:rsidR="0058545F">
        <w:rPr>
          <w:bCs w:val="0"/>
          <w:sz w:val="24"/>
          <w:szCs w:val="24"/>
        </w:rPr>
        <w:fldChar w:fldCharType="separate"/>
      </w:r>
      <w:r w:rsidR="00710A31">
        <w:rPr>
          <w:bCs w:val="0"/>
          <w:sz w:val="24"/>
          <w:szCs w:val="24"/>
        </w:rPr>
        <w:t>3.3.8.1</w:t>
      </w:r>
      <w:r w:rsidR="0058545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69" w:name="_Ref306114966"/>
      <w:bookmarkStart w:id="370" w:name="_Toc440361336"/>
      <w:bookmarkStart w:id="371" w:name="_Toc440376091"/>
      <w:bookmarkStart w:id="372" w:name="_Toc440376218"/>
      <w:bookmarkStart w:id="373" w:name="_Toc440382483"/>
      <w:bookmarkStart w:id="374" w:name="_Toc440447153"/>
      <w:bookmarkStart w:id="375" w:name="_Toc440620833"/>
      <w:bookmarkStart w:id="376" w:name="_Toc440631468"/>
      <w:bookmarkStart w:id="377" w:name="_Toc440875708"/>
      <w:bookmarkStart w:id="378" w:name="_Toc441131580"/>
      <w:r w:rsidRPr="00E71A48">
        <w:rPr>
          <w:szCs w:val="24"/>
        </w:rPr>
        <w:t>Разъяснение Документации по запросу предложений</w:t>
      </w:r>
      <w:bookmarkEnd w:id="369"/>
      <w:bookmarkEnd w:id="370"/>
      <w:bookmarkEnd w:id="371"/>
      <w:bookmarkEnd w:id="372"/>
      <w:bookmarkEnd w:id="373"/>
      <w:bookmarkEnd w:id="374"/>
      <w:bookmarkEnd w:id="375"/>
      <w:bookmarkEnd w:id="376"/>
      <w:bookmarkEnd w:id="377"/>
      <w:bookmarkEnd w:id="378"/>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w:t>
      </w:r>
      <w:r w:rsidRPr="00E71A48">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710A31" w:rsidRPr="00710A31">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710A31" w:rsidRPr="00710A31">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79" w:name="_Toc440361337"/>
      <w:bookmarkStart w:id="380" w:name="_Toc440376092"/>
      <w:bookmarkStart w:id="381" w:name="_Toc440376219"/>
      <w:bookmarkStart w:id="382" w:name="_Toc440382484"/>
      <w:bookmarkStart w:id="383" w:name="_Toc440447154"/>
      <w:bookmarkStart w:id="384" w:name="_Toc440620834"/>
      <w:bookmarkStart w:id="385" w:name="_Toc440631469"/>
      <w:bookmarkStart w:id="386" w:name="_Toc440875709"/>
      <w:bookmarkStart w:id="387" w:name="_Ref440969856"/>
      <w:bookmarkStart w:id="388" w:name="_Toc441131581"/>
      <w:r w:rsidRPr="00E71A48">
        <w:rPr>
          <w:szCs w:val="24"/>
        </w:rPr>
        <w:t>Внесение изменений в Документацию по запросу предложений.</w:t>
      </w:r>
      <w:bookmarkEnd w:id="379"/>
      <w:bookmarkEnd w:id="380"/>
      <w:bookmarkEnd w:id="381"/>
      <w:bookmarkEnd w:id="382"/>
      <w:bookmarkEnd w:id="383"/>
      <w:bookmarkEnd w:id="384"/>
      <w:bookmarkEnd w:id="385"/>
      <w:bookmarkEnd w:id="386"/>
      <w:bookmarkEnd w:id="387"/>
      <w:bookmarkEnd w:id="38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89" w:name="_Ref440289401"/>
      <w:bookmarkStart w:id="390" w:name="_Toc440361338"/>
      <w:bookmarkStart w:id="391" w:name="_Toc440376093"/>
      <w:bookmarkStart w:id="392" w:name="_Toc440376220"/>
      <w:bookmarkStart w:id="393" w:name="_Toc440382485"/>
      <w:bookmarkStart w:id="394" w:name="_Toc440447155"/>
      <w:bookmarkStart w:id="395" w:name="_Toc440620835"/>
      <w:bookmarkStart w:id="396" w:name="_Toc440631470"/>
      <w:bookmarkStart w:id="397" w:name="_Toc440875710"/>
      <w:bookmarkStart w:id="398" w:name="_Toc441131582"/>
      <w:r w:rsidRPr="00E71A48">
        <w:rPr>
          <w:szCs w:val="24"/>
        </w:rPr>
        <w:t>Продление срока окончания приема Заявок</w:t>
      </w:r>
      <w:bookmarkEnd w:id="389"/>
      <w:bookmarkEnd w:id="390"/>
      <w:bookmarkEnd w:id="391"/>
      <w:bookmarkEnd w:id="392"/>
      <w:bookmarkEnd w:id="393"/>
      <w:bookmarkEnd w:id="394"/>
      <w:bookmarkEnd w:id="395"/>
      <w:bookmarkEnd w:id="396"/>
      <w:bookmarkEnd w:id="397"/>
      <w:bookmarkEnd w:id="398"/>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99" w:name="_Ref191386249"/>
    </w:p>
    <w:p w:rsidR="00AC1995" w:rsidRPr="00E71A48" w:rsidRDefault="00AC1995" w:rsidP="00E71A48">
      <w:pPr>
        <w:pStyle w:val="3"/>
        <w:spacing w:line="264" w:lineRule="auto"/>
        <w:rPr>
          <w:szCs w:val="24"/>
          <w:lang w:eastAsia="ru-RU"/>
        </w:rPr>
      </w:pPr>
      <w:bookmarkStart w:id="400" w:name="_Toc299701566"/>
      <w:bookmarkStart w:id="401" w:name="_Ref306176386"/>
      <w:bookmarkStart w:id="402" w:name="_Ref440285128"/>
      <w:bookmarkStart w:id="403" w:name="_Toc440361339"/>
      <w:bookmarkStart w:id="404" w:name="_Toc440376094"/>
      <w:bookmarkStart w:id="405" w:name="_Toc440376221"/>
      <w:bookmarkStart w:id="406" w:name="_Toc440382486"/>
      <w:bookmarkStart w:id="407" w:name="_Toc440447156"/>
      <w:bookmarkStart w:id="408" w:name="_Toc440620836"/>
      <w:bookmarkStart w:id="409" w:name="_Toc440631471"/>
      <w:bookmarkStart w:id="410" w:name="_Toc440875711"/>
      <w:bookmarkStart w:id="411" w:name="_Toc441131583"/>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400"/>
      <w:bookmarkEnd w:id="401"/>
      <w:bookmarkEnd w:id="402"/>
      <w:bookmarkEnd w:id="403"/>
      <w:bookmarkEnd w:id="404"/>
      <w:bookmarkEnd w:id="405"/>
      <w:bookmarkEnd w:id="406"/>
      <w:bookmarkEnd w:id="407"/>
      <w:bookmarkEnd w:id="408"/>
      <w:bookmarkEnd w:id="409"/>
      <w:bookmarkEnd w:id="410"/>
      <w:bookmarkEnd w:id="411"/>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2"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2"/>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8545F">
        <w:rPr>
          <w:bCs w:val="0"/>
          <w:sz w:val="24"/>
          <w:szCs w:val="24"/>
          <w:lang w:eastAsia="ru-RU"/>
        </w:rPr>
        <w:fldChar w:fldCharType="begin"/>
      </w:r>
      <w:r w:rsidR="003C2207">
        <w:rPr>
          <w:bCs w:val="0"/>
          <w:sz w:val="24"/>
          <w:szCs w:val="24"/>
          <w:lang w:eastAsia="ru-RU"/>
        </w:rPr>
        <w:instrText xml:space="preserve"> REF _Ref440272678 \r \h </w:instrText>
      </w:r>
      <w:r w:rsidR="0058545F">
        <w:rPr>
          <w:bCs w:val="0"/>
          <w:sz w:val="24"/>
          <w:szCs w:val="24"/>
          <w:lang w:eastAsia="ru-RU"/>
        </w:rPr>
      </w:r>
      <w:r w:rsidR="0058545F">
        <w:rPr>
          <w:bCs w:val="0"/>
          <w:sz w:val="24"/>
          <w:szCs w:val="24"/>
          <w:lang w:eastAsia="ru-RU"/>
        </w:rPr>
        <w:fldChar w:fldCharType="separate"/>
      </w:r>
      <w:r w:rsidR="00710A31">
        <w:rPr>
          <w:bCs w:val="0"/>
          <w:sz w:val="24"/>
          <w:szCs w:val="24"/>
          <w:lang w:eastAsia="ru-RU"/>
        </w:rPr>
        <w:t>5.14</w:t>
      </w:r>
      <w:r w:rsidR="0058545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7586570"/>
      <w:r w:rsidRPr="00E71A48">
        <w:rPr>
          <w:bCs w:val="0"/>
          <w:sz w:val="24"/>
          <w:szCs w:val="24"/>
        </w:rPr>
        <w:t>В соглашении о неустойке должно быть указано</w:t>
      </w:r>
      <w:bookmarkStart w:id="414"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3"/>
      <w:bookmarkEnd w:id="414"/>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710A31" w:rsidRPr="00710A31">
          <w:rPr>
            <w:bCs w:val="0"/>
            <w:sz w:val="24"/>
            <w:szCs w:val="24"/>
          </w:rPr>
          <w:t>3.3.4</w:t>
        </w:r>
      </w:fldSimple>
      <w:r w:rsidRPr="00E71A48">
        <w:rPr>
          <w:bCs w:val="0"/>
          <w:sz w:val="24"/>
          <w:szCs w:val="24"/>
        </w:rPr>
        <w:t xml:space="preserve">) после истечения срока окончания подачи заявок (п. </w:t>
      </w:r>
      <w:r w:rsidR="0058545F">
        <w:rPr>
          <w:sz w:val="24"/>
          <w:szCs w:val="24"/>
        </w:rPr>
        <w:fldChar w:fldCharType="begin"/>
      </w:r>
      <w:r w:rsidR="00065ED6">
        <w:rPr>
          <w:bCs w:val="0"/>
          <w:sz w:val="24"/>
          <w:szCs w:val="24"/>
        </w:rPr>
        <w:instrText xml:space="preserve"> REF _Ref440289953 \r \h </w:instrText>
      </w:r>
      <w:r w:rsidR="0058545F">
        <w:rPr>
          <w:sz w:val="24"/>
          <w:szCs w:val="24"/>
        </w:rPr>
      </w:r>
      <w:r w:rsidR="0058545F">
        <w:rPr>
          <w:sz w:val="24"/>
          <w:szCs w:val="24"/>
        </w:rPr>
        <w:fldChar w:fldCharType="separate"/>
      </w:r>
      <w:r w:rsidR="00710A31">
        <w:rPr>
          <w:bCs w:val="0"/>
          <w:sz w:val="24"/>
          <w:szCs w:val="24"/>
        </w:rPr>
        <w:t>3.4.1.3</w:t>
      </w:r>
      <w:r w:rsidR="0058545F">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lastRenderedPageBreak/>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8545F">
        <w:rPr>
          <w:bCs w:val="0"/>
          <w:sz w:val="24"/>
          <w:szCs w:val="24"/>
        </w:rPr>
        <w:fldChar w:fldCharType="begin"/>
      </w:r>
      <w:r w:rsidR="00414CAF">
        <w:rPr>
          <w:bCs w:val="0"/>
          <w:sz w:val="24"/>
          <w:szCs w:val="24"/>
        </w:rPr>
        <w:instrText xml:space="preserve"> REF _Ref303683929 \r \h </w:instrText>
      </w:r>
      <w:r w:rsidR="0058545F">
        <w:rPr>
          <w:bCs w:val="0"/>
          <w:sz w:val="24"/>
          <w:szCs w:val="24"/>
        </w:rPr>
      </w:r>
      <w:r w:rsidR="0058545F">
        <w:rPr>
          <w:bCs w:val="0"/>
          <w:sz w:val="24"/>
          <w:szCs w:val="24"/>
        </w:rPr>
        <w:fldChar w:fldCharType="separate"/>
      </w:r>
      <w:r w:rsidR="00710A31">
        <w:rPr>
          <w:bCs w:val="0"/>
          <w:sz w:val="24"/>
          <w:szCs w:val="24"/>
        </w:rPr>
        <w:t>3.10</w:t>
      </w:r>
      <w:r w:rsidR="0058545F">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5" w:name="_Ref307563802"/>
      <w:r w:rsidRPr="00E71A48">
        <w:rPr>
          <w:bCs w:val="0"/>
          <w:sz w:val="24"/>
          <w:szCs w:val="24"/>
        </w:rPr>
        <w:t xml:space="preserve">В случаях, указанных в п. </w:t>
      </w:r>
      <w:fldSimple w:instr=" REF _Ref305753174 \r \h  \* MERGEFORMAT ">
        <w:r w:rsidR="00710A31" w:rsidRPr="00710A31">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5"/>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6" w:name="_Ref299109207"/>
      <w:bookmarkStart w:id="417"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6"/>
      <w:bookmarkEnd w:id="417"/>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418" w:name="_Ref305973214"/>
      <w:bookmarkStart w:id="419" w:name="_Toc441131584"/>
      <w:r w:rsidRPr="00E71A48">
        <w:t>Подача Заявок и их прием</w:t>
      </w:r>
      <w:bookmarkStart w:id="420" w:name="_Ref56229451"/>
      <w:bookmarkEnd w:id="399"/>
      <w:bookmarkEnd w:id="418"/>
      <w:bookmarkEnd w:id="419"/>
    </w:p>
    <w:p w:rsidR="00717F60" w:rsidRPr="00E71A48" w:rsidRDefault="00717F60" w:rsidP="00E71A48">
      <w:pPr>
        <w:pStyle w:val="3"/>
        <w:spacing w:line="264" w:lineRule="auto"/>
        <w:rPr>
          <w:szCs w:val="24"/>
        </w:rPr>
      </w:pPr>
      <w:bookmarkStart w:id="421" w:name="_Toc439323707"/>
      <w:bookmarkStart w:id="422" w:name="_Toc440361341"/>
      <w:bookmarkStart w:id="423" w:name="_Toc440376096"/>
      <w:bookmarkStart w:id="424" w:name="_Toc440376223"/>
      <w:bookmarkStart w:id="425" w:name="_Toc440382488"/>
      <w:bookmarkStart w:id="426" w:name="_Toc440447158"/>
      <w:bookmarkStart w:id="427" w:name="_Toc440620838"/>
      <w:bookmarkStart w:id="428" w:name="_Toc440631473"/>
      <w:bookmarkStart w:id="429" w:name="_Toc440875713"/>
      <w:bookmarkStart w:id="430" w:name="_Toc441131585"/>
      <w:r w:rsidRPr="00E71A48">
        <w:rPr>
          <w:szCs w:val="24"/>
        </w:rPr>
        <w:t>Подача Заявок через ЭТП</w:t>
      </w:r>
      <w:bookmarkEnd w:id="421"/>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5215D6"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215D6">
        <w:rPr>
          <w:bCs w:val="0"/>
          <w:sz w:val="24"/>
          <w:szCs w:val="24"/>
        </w:rPr>
        <w:t xml:space="preserve">электронных </w:t>
      </w:r>
      <w:r w:rsidRPr="005215D6">
        <w:rPr>
          <w:bCs w:val="0"/>
          <w:sz w:val="24"/>
          <w:szCs w:val="24"/>
        </w:rPr>
        <w:t>архивов, состоящих из нескольких частей (томов) на ЭТП не допускается.</w:t>
      </w:r>
    </w:p>
    <w:p w:rsidR="00717F60" w:rsidRPr="005215D6"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1" w:name="_Ref440289953"/>
      <w:r w:rsidRPr="005215D6">
        <w:rPr>
          <w:bCs w:val="0"/>
          <w:sz w:val="24"/>
          <w:szCs w:val="24"/>
        </w:rPr>
        <w:t>Заявк</w:t>
      </w:r>
      <w:r w:rsidR="00717F60" w:rsidRPr="005215D6">
        <w:rPr>
          <w:bCs w:val="0"/>
          <w:sz w:val="24"/>
          <w:szCs w:val="24"/>
        </w:rPr>
        <w:t xml:space="preserve">и на ЭТП могут быть поданы до </w:t>
      </w:r>
      <w:r w:rsidR="002B5044" w:rsidRPr="005215D6">
        <w:rPr>
          <w:b/>
          <w:bCs w:val="0"/>
          <w:sz w:val="24"/>
          <w:szCs w:val="24"/>
        </w:rPr>
        <w:t xml:space="preserve">12 часов 00 минут </w:t>
      </w:r>
      <w:r w:rsidR="005215D6" w:rsidRPr="005215D6">
        <w:rPr>
          <w:b/>
          <w:bCs w:val="0"/>
          <w:sz w:val="24"/>
          <w:szCs w:val="24"/>
        </w:rPr>
        <w:t>15</w:t>
      </w:r>
      <w:r w:rsidR="002B5044" w:rsidRPr="005215D6">
        <w:rPr>
          <w:b/>
          <w:bCs w:val="0"/>
          <w:sz w:val="24"/>
          <w:szCs w:val="24"/>
        </w:rPr>
        <w:t xml:space="preserve"> </w:t>
      </w:r>
      <w:r w:rsidR="005215D6" w:rsidRPr="005215D6">
        <w:rPr>
          <w:b/>
          <w:bCs w:val="0"/>
          <w:sz w:val="24"/>
          <w:szCs w:val="24"/>
        </w:rPr>
        <w:t>февраля</w:t>
      </w:r>
      <w:r w:rsidR="002B5044" w:rsidRPr="005215D6">
        <w:rPr>
          <w:b/>
          <w:bCs w:val="0"/>
          <w:sz w:val="24"/>
          <w:szCs w:val="24"/>
        </w:rPr>
        <w:t xml:space="preserve"> 2016 года</w:t>
      </w:r>
      <w:r w:rsidR="007F0037" w:rsidRPr="005215D6">
        <w:rPr>
          <w:b/>
          <w:bCs w:val="0"/>
          <w:sz w:val="24"/>
          <w:szCs w:val="24"/>
        </w:rPr>
        <w:t xml:space="preserve">, </w:t>
      </w:r>
      <w:r w:rsidR="007F0037" w:rsidRPr="005215D6">
        <w:rPr>
          <w:bCs w:val="0"/>
          <w:sz w:val="24"/>
          <w:szCs w:val="24"/>
        </w:rPr>
        <w:t xml:space="preserve">при этом предложенная Участником в Письме о подаче оферты </w:t>
      </w:r>
      <w:r w:rsidR="007F0037" w:rsidRPr="005215D6">
        <w:rPr>
          <w:bCs w:val="0"/>
          <w:spacing w:val="-2"/>
          <w:sz w:val="24"/>
          <w:szCs w:val="24"/>
        </w:rPr>
        <w:t>(под</w:t>
      </w:r>
      <w:r w:rsidR="007F0037" w:rsidRPr="005215D6">
        <w:rPr>
          <w:bCs w:val="0"/>
          <w:sz w:val="24"/>
          <w:szCs w:val="24"/>
        </w:rPr>
        <w:t xml:space="preserve">раздел </w:t>
      </w:r>
      <w:fldSimple w:instr=" REF _Ref55336310 \r \h  \* MERGEFORMAT ">
        <w:r w:rsidR="00710A31" w:rsidRPr="00710A31">
          <w:rPr>
            <w:bCs w:val="0"/>
            <w:sz w:val="24"/>
            <w:szCs w:val="24"/>
          </w:rPr>
          <w:t>5.1</w:t>
        </w:r>
      </w:fldSimple>
      <w:r w:rsidR="007F0037" w:rsidRPr="005215D6">
        <w:rPr>
          <w:bCs w:val="0"/>
          <w:sz w:val="24"/>
          <w:szCs w:val="24"/>
          <w:lang w:eastAsia="ru-RU"/>
        </w:rPr>
        <w:t>)</w:t>
      </w:r>
      <w:r w:rsidR="007F0037" w:rsidRPr="005215D6">
        <w:rPr>
          <w:bCs w:val="0"/>
          <w:sz w:val="24"/>
          <w:szCs w:val="24"/>
        </w:rPr>
        <w:t xml:space="preserve"> цена должна соответствовать цене, указанной Участником на «котировочной доске» ЭТП»</w:t>
      </w:r>
      <w:r w:rsidR="00717F60" w:rsidRPr="005215D6">
        <w:rPr>
          <w:bCs w:val="0"/>
          <w:sz w:val="24"/>
          <w:szCs w:val="24"/>
        </w:rPr>
        <w:t>.</w:t>
      </w:r>
      <w:bookmarkEnd w:id="431"/>
    </w:p>
    <w:p w:rsidR="00717F60" w:rsidRPr="00E71A48" w:rsidRDefault="00717F60" w:rsidP="00E71A48">
      <w:pPr>
        <w:pStyle w:val="3"/>
        <w:spacing w:line="264" w:lineRule="auto"/>
        <w:rPr>
          <w:szCs w:val="24"/>
        </w:rPr>
      </w:pPr>
      <w:bookmarkStart w:id="432" w:name="_Ref115077798"/>
      <w:bookmarkStart w:id="433" w:name="_Toc439323708"/>
      <w:bookmarkStart w:id="434" w:name="_Toc440361342"/>
      <w:bookmarkStart w:id="435" w:name="_Toc440376097"/>
      <w:bookmarkStart w:id="436" w:name="_Toc440376224"/>
      <w:bookmarkStart w:id="437" w:name="_Toc440382489"/>
      <w:bookmarkStart w:id="438" w:name="_Toc440447159"/>
      <w:bookmarkStart w:id="439" w:name="_Toc440620839"/>
      <w:bookmarkStart w:id="440" w:name="_Toc440631474"/>
      <w:bookmarkStart w:id="441" w:name="_Toc440875714"/>
      <w:bookmarkStart w:id="442" w:name="_Toc441131586"/>
      <w:r w:rsidRPr="00E71A48">
        <w:rPr>
          <w:szCs w:val="24"/>
        </w:rPr>
        <w:t>Подача Заявок в письменной форме</w:t>
      </w:r>
      <w:bookmarkEnd w:id="432"/>
      <w:bookmarkEnd w:id="433"/>
      <w:bookmarkEnd w:id="434"/>
      <w:bookmarkEnd w:id="435"/>
      <w:bookmarkEnd w:id="436"/>
      <w:bookmarkEnd w:id="437"/>
      <w:bookmarkEnd w:id="438"/>
      <w:bookmarkEnd w:id="439"/>
      <w:bookmarkEnd w:id="440"/>
      <w:bookmarkEnd w:id="441"/>
      <w:bookmarkEnd w:id="442"/>
    </w:p>
    <w:bookmarkEnd w:id="420"/>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43" w:name="_Ref303683883"/>
      <w:bookmarkStart w:id="444" w:name="_Toc441131587"/>
      <w:r w:rsidRPr="00E71A48">
        <w:t xml:space="preserve">Изменение и отзыв </w:t>
      </w:r>
      <w:r w:rsidR="004B5EB3" w:rsidRPr="00E71A48">
        <w:t>Заявк</w:t>
      </w:r>
      <w:r w:rsidRPr="00E71A48">
        <w:t>и</w:t>
      </w:r>
      <w:bookmarkEnd w:id="443"/>
      <w:bookmarkEnd w:id="44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45" w:name="_Ref305973250"/>
      <w:bookmarkStart w:id="446" w:name="_Toc441131588"/>
      <w:r w:rsidRPr="00E71A48">
        <w:lastRenderedPageBreak/>
        <w:t>Оценка Заявок и проведение переговоров</w:t>
      </w:r>
      <w:bookmarkEnd w:id="445"/>
      <w:bookmarkEnd w:id="446"/>
      <w:r w:rsidRPr="00E71A48">
        <w:t xml:space="preserve"> </w:t>
      </w:r>
    </w:p>
    <w:p w:rsidR="00717F60" w:rsidRPr="00E71A48" w:rsidRDefault="00717F60" w:rsidP="00E71A48">
      <w:pPr>
        <w:pStyle w:val="3"/>
        <w:spacing w:line="264" w:lineRule="auto"/>
        <w:rPr>
          <w:szCs w:val="24"/>
        </w:rPr>
      </w:pPr>
      <w:bookmarkStart w:id="447" w:name="_Toc439323711"/>
      <w:bookmarkStart w:id="448" w:name="_Toc440361345"/>
      <w:bookmarkStart w:id="449" w:name="_Toc440376100"/>
      <w:bookmarkStart w:id="450" w:name="_Toc440376227"/>
      <w:bookmarkStart w:id="451" w:name="_Toc440382492"/>
      <w:bookmarkStart w:id="452" w:name="_Toc440447162"/>
      <w:bookmarkStart w:id="453" w:name="_Toc440620842"/>
      <w:bookmarkStart w:id="454" w:name="_Toc440631477"/>
      <w:bookmarkStart w:id="455" w:name="_Toc440875717"/>
      <w:bookmarkStart w:id="456" w:name="_Toc441131589"/>
      <w:r w:rsidRPr="00E71A48">
        <w:rPr>
          <w:szCs w:val="24"/>
        </w:rPr>
        <w:t>Общие положения</w:t>
      </w:r>
      <w:bookmarkEnd w:id="447"/>
      <w:bookmarkEnd w:id="448"/>
      <w:bookmarkEnd w:id="449"/>
      <w:bookmarkEnd w:id="450"/>
      <w:bookmarkEnd w:id="451"/>
      <w:bookmarkEnd w:id="452"/>
      <w:bookmarkEnd w:id="453"/>
      <w:bookmarkEnd w:id="454"/>
      <w:bookmarkEnd w:id="455"/>
      <w:bookmarkEnd w:id="45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710A31" w:rsidRPr="00710A31">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710A31" w:rsidRPr="00710A31">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710A31" w:rsidRPr="00710A31">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57" w:name="_Ref93089454"/>
      <w:bookmarkStart w:id="458" w:name="_Toc439323712"/>
      <w:bookmarkStart w:id="459" w:name="_Toc440361346"/>
      <w:bookmarkStart w:id="460" w:name="_Toc440376101"/>
      <w:bookmarkStart w:id="461" w:name="_Toc440376228"/>
      <w:bookmarkStart w:id="462" w:name="_Toc440382493"/>
      <w:bookmarkStart w:id="463" w:name="_Toc440447163"/>
      <w:bookmarkStart w:id="464" w:name="_Toc440620843"/>
      <w:bookmarkStart w:id="465" w:name="_Toc440631478"/>
      <w:bookmarkStart w:id="466" w:name="_Toc440875718"/>
      <w:bookmarkStart w:id="467" w:name="_Toc441131590"/>
      <w:r w:rsidRPr="00E71A48">
        <w:rPr>
          <w:szCs w:val="24"/>
        </w:rPr>
        <w:t>Отборочная стадия</w:t>
      </w:r>
      <w:bookmarkEnd w:id="457"/>
      <w:bookmarkEnd w:id="458"/>
      <w:bookmarkEnd w:id="459"/>
      <w:bookmarkEnd w:id="460"/>
      <w:bookmarkEnd w:id="461"/>
      <w:bookmarkEnd w:id="462"/>
      <w:bookmarkEnd w:id="463"/>
      <w:bookmarkEnd w:id="464"/>
      <w:bookmarkEnd w:id="465"/>
      <w:bookmarkEnd w:id="466"/>
      <w:bookmarkEnd w:id="46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w:t>
      </w:r>
      <w:r w:rsidRPr="00E71A48">
        <w:rPr>
          <w:sz w:val="24"/>
          <w:szCs w:val="24"/>
        </w:rPr>
        <w:lastRenderedPageBreak/>
        <w:t xml:space="preserve">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69"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68"/>
      <w:bookmarkEnd w:id="469"/>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в существенной мере не отвечают требованиям к оформлению настоящей 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 xml:space="preserve">поданы Участниками, которые не отвечают требованиям настоящей Документации по запросу предложений; </w:t>
      </w:r>
    </w:p>
    <w:p w:rsidR="004E5ACE" w:rsidRPr="004E5ACE" w:rsidRDefault="004E5ACE" w:rsidP="004E5ACE">
      <w:pPr>
        <w:pStyle w:val="affffff0"/>
        <w:widowControl w:val="0"/>
        <w:numPr>
          <w:ilvl w:val="0"/>
          <w:numId w:val="96"/>
        </w:numPr>
        <w:tabs>
          <w:tab w:val="left" w:pos="426"/>
        </w:tabs>
        <w:autoSpaceDE w:val="0"/>
        <w:spacing w:line="264" w:lineRule="auto"/>
        <w:rPr>
          <w:sz w:val="24"/>
          <w:szCs w:val="24"/>
        </w:rPr>
      </w:pPr>
      <w:r w:rsidRPr="004E5ACE">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4E5ACE" w:rsidRPr="004E5ACE" w:rsidRDefault="004E5ACE" w:rsidP="004E5ACE">
      <w:pPr>
        <w:pStyle w:val="affffff0"/>
        <w:widowControl w:val="0"/>
        <w:numPr>
          <w:ilvl w:val="0"/>
          <w:numId w:val="96"/>
        </w:numPr>
        <w:tabs>
          <w:tab w:val="left" w:pos="426"/>
        </w:tabs>
        <w:autoSpaceDE w:val="0"/>
        <w:spacing w:after="100" w:line="264" w:lineRule="auto"/>
        <w:rPr>
          <w:sz w:val="24"/>
          <w:szCs w:val="24"/>
        </w:rPr>
      </w:pPr>
      <w:r w:rsidRPr="004E5ACE">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710A31" w:rsidRPr="00710A31">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0" w:name="_Ref303670674"/>
      <w:bookmarkStart w:id="471" w:name="_Toc439323713"/>
      <w:bookmarkStart w:id="472" w:name="_Toc440361347"/>
      <w:bookmarkStart w:id="473" w:name="_Toc440376102"/>
      <w:bookmarkStart w:id="474" w:name="_Toc440376229"/>
      <w:bookmarkStart w:id="475" w:name="_Toc440382494"/>
      <w:bookmarkStart w:id="476" w:name="_Toc440447164"/>
      <w:bookmarkStart w:id="477" w:name="_Toc440620844"/>
      <w:bookmarkStart w:id="478" w:name="_Toc440631479"/>
      <w:bookmarkStart w:id="479" w:name="_Toc440875719"/>
      <w:bookmarkStart w:id="480" w:name="_Toc441131591"/>
      <w:r w:rsidRPr="00E71A48">
        <w:rPr>
          <w:szCs w:val="24"/>
        </w:rPr>
        <w:t>Проведение переговоров</w:t>
      </w:r>
      <w:bookmarkEnd w:id="470"/>
      <w:bookmarkEnd w:id="471"/>
      <w:bookmarkEnd w:id="472"/>
      <w:bookmarkEnd w:id="473"/>
      <w:bookmarkEnd w:id="474"/>
      <w:bookmarkEnd w:id="475"/>
      <w:bookmarkEnd w:id="476"/>
      <w:bookmarkEnd w:id="477"/>
      <w:bookmarkEnd w:id="478"/>
      <w:bookmarkEnd w:id="479"/>
      <w:bookmarkEnd w:id="48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1" w:name="_Ref306138385"/>
      <w:bookmarkStart w:id="482" w:name="_Toc439323714"/>
      <w:bookmarkStart w:id="483" w:name="_Toc440361348"/>
      <w:bookmarkStart w:id="484" w:name="_Toc440376103"/>
      <w:bookmarkStart w:id="485" w:name="_Toc440376230"/>
      <w:bookmarkStart w:id="486" w:name="_Toc440382495"/>
      <w:bookmarkStart w:id="487" w:name="_Toc440447165"/>
      <w:bookmarkStart w:id="488" w:name="_Toc440620845"/>
      <w:bookmarkStart w:id="489" w:name="_Toc440631480"/>
      <w:bookmarkStart w:id="490" w:name="_Toc440875720"/>
      <w:bookmarkStart w:id="491" w:name="_Toc441131592"/>
      <w:r w:rsidRPr="00E71A48">
        <w:rPr>
          <w:szCs w:val="24"/>
        </w:rPr>
        <w:t>Оценочная стадия</w:t>
      </w:r>
      <w:bookmarkEnd w:id="481"/>
      <w:bookmarkEnd w:id="482"/>
      <w:bookmarkEnd w:id="483"/>
      <w:bookmarkEnd w:id="484"/>
      <w:bookmarkEnd w:id="485"/>
      <w:bookmarkEnd w:id="486"/>
      <w:bookmarkEnd w:id="487"/>
      <w:bookmarkEnd w:id="488"/>
      <w:bookmarkEnd w:id="489"/>
      <w:bookmarkEnd w:id="490"/>
      <w:bookmarkEnd w:id="491"/>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2" w:name="_Ref303250967"/>
      <w:bookmarkStart w:id="493" w:name="_Toc305697378"/>
      <w:bookmarkStart w:id="494" w:name="_Toc441131593"/>
      <w:bookmarkStart w:id="495" w:name="_Toc255985696"/>
      <w:r w:rsidRPr="00E71A48">
        <w:t>Аукционная процедура понижени</w:t>
      </w:r>
      <w:r w:rsidR="00E60F8E" w:rsidRPr="00E71A48">
        <w:t>я</w:t>
      </w:r>
      <w:r w:rsidRPr="00E71A48">
        <w:t xml:space="preserve"> цены (переторжка)</w:t>
      </w:r>
      <w:bookmarkEnd w:id="492"/>
      <w:bookmarkEnd w:id="493"/>
      <w:bookmarkEnd w:id="494"/>
      <w:r w:rsidRPr="00E71A48">
        <w:t xml:space="preserve"> </w:t>
      </w:r>
    </w:p>
    <w:bookmarkEnd w:id="495"/>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6"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496"/>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7"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9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710A31" w:rsidRPr="00710A31">
          <w:rPr>
            <w:iCs/>
            <w:sz w:val="24"/>
            <w:szCs w:val="24"/>
            <w:lang w:eastAsia="ru-RU"/>
          </w:rPr>
          <w:t>3.7.3</w:t>
        </w:r>
      </w:fldSimple>
      <w:r w:rsidRPr="00E71A48">
        <w:rPr>
          <w:iCs/>
          <w:sz w:val="24"/>
          <w:szCs w:val="24"/>
          <w:lang w:eastAsia="ru-RU"/>
        </w:rPr>
        <w:t xml:space="preserve"> - </w:t>
      </w:r>
      <w:fldSimple w:instr=" REF _Ref306353005 \r \h  \* MERGEFORMAT ">
        <w:r w:rsidR="00710A31" w:rsidRPr="00710A31">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498" w:name="_Ref303681924"/>
      <w:bookmarkStart w:id="499" w:name="_Ref303683914"/>
      <w:bookmarkStart w:id="500" w:name="_Toc441131594"/>
      <w:r w:rsidRPr="00E71A48">
        <w:t xml:space="preserve">Подведение итогов </w:t>
      </w:r>
      <w:r w:rsidR="00DF639D" w:rsidRPr="00E71A48">
        <w:t>З</w:t>
      </w:r>
      <w:r w:rsidRPr="00E71A48">
        <w:t>апроса предложений</w:t>
      </w:r>
      <w:bookmarkEnd w:id="498"/>
      <w:bookmarkEnd w:id="499"/>
      <w:bookmarkEnd w:id="500"/>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2" w:name="_Ref303251044"/>
      <w:bookmarkStart w:id="503" w:name="_Toc441131595"/>
      <w:bookmarkStart w:id="504" w:name="_Ref191386295"/>
      <w:r w:rsidRPr="00E71A48">
        <w:t>Признание запроса предложений несостоявшимся</w:t>
      </w:r>
      <w:bookmarkEnd w:id="502"/>
      <w:bookmarkEnd w:id="503"/>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7"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07"/>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08" w:name="_Ref303683929"/>
      <w:bookmarkStart w:id="509"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4"/>
      <w:bookmarkEnd w:id="508"/>
      <w:bookmarkEnd w:id="509"/>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0" w:name="_Ref294695403"/>
      <w:bookmarkStart w:id="51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0"/>
      <w:bookmarkEnd w:id="511"/>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710A31" w:rsidRPr="00710A31">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710A31" w:rsidRPr="00710A31">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710A31" w:rsidRPr="00710A31">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4" w:name="_Toc181693189"/>
      <w:bookmarkStart w:id="515" w:name="_Ref190680463"/>
      <w:bookmarkStart w:id="516" w:name="_Ref306140410"/>
      <w:bookmarkStart w:id="517" w:name="_Ref306142159"/>
      <w:bookmarkStart w:id="518" w:name="_Toc441131597"/>
      <w:bookmarkStart w:id="519" w:name="_Ref303102866"/>
      <w:bookmarkStart w:id="520" w:name="_Toc305835589"/>
      <w:bookmarkStart w:id="521" w:name="_Ref303683952"/>
      <w:bookmarkStart w:id="522" w:name="__RefNumPara__840_922829174"/>
      <w:bookmarkEnd w:id="513"/>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4"/>
      <w:bookmarkEnd w:id="515"/>
      <w:bookmarkEnd w:id="516"/>
      <w:bookmarkEnd w:id="517"/>
      <w:bookmarkEnd w:id="518"/>
      <w:r w:rsidRPr="00414CAF">
        <w:t xml:space="preserve"> </w:t>
      </w:r>
      <w:bookmarkEnd w:id="519"/>
      <w:bookmarkEnd w:id="520"/>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8545F">
        <w:rPr>
          <w:sz w:val="24"/>
          <w:szCs w:val="24"/>
        </w:rPr>
        <w:fldChar w:fldCharType="begin"/>
      </w:r>
      <w:r w:rsidR="005818B2">
        <w:rPr>
          <w:sz w:val="24"/>
          <w:szCs w:val="24"/>
        </w:rPr>
        <w:instrText xml:space="preserve"> REF _Ref440272931 \r \h </w:instrText>
      </w:r>
      <w:r w:rsidR="0058545F">
        <w:rPr>
          <w:sz w:val="24"/>
          <w:szCs w:val="24"/>
        </w:rPr>
      </w:r>
      <w:r w:rsidR="0058545F">
        <w:rPr>
          <w:sz w:val="24"/>
          <w:szCs w:val="24"/>
        </w:rPr>
        <w:fldChar w:fldCharType="separate"/>
      </w:r>
      <w:r w:rsidR="00710A31">
        <w:rPr>
          <w:sz w:val="24"/>
          <w:szCs w:val="24"/>
        </w:rPr>
        <w:t>2</w:t>
      </w:r>
      <w:r w:rsidR="0058545F">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3" w:name="_Ref303694483"/>
      <w:bookmarkStart w:id="524" w:name="_Toc305835590"/>
      <w:bookmarkStart w:id="525" w:name="_Ref306140451"/>
      <w:r w:rsidRPr="00414CAF">
        <w:rPr>
          <w:b/>
          <w:bCs w:val="0"/>
          <w:snapToGrid w:val="0"/>
          <w:sz w:val="24"/>
          <w:szCs w:val="24"/>
          <w:lang w:eastAsia="ru-RU"/>
        </w:rPr>
        <w:t xml:space="preserve">Уведомление о результатах </w:t>
      </w:r>
      <w:bookmarkEnd w:id="523"/>
      <w:bookmarkEnd w:id="524"/>
      <w:r w:rsidRPr="00414CAF">
        <w:rPr>
          <w:b/>
          <w:bCs w:val="0"/>
          <w:snapToGrid w:val="0"/>
          <w:sz w:val="24"/>
          <w:szCs w:val="24"/>
          <w:lang w:eastAsia="ru-RU"/>
        </w:rPr>
        <w:t>запроса предложений</w:t>
      </w:r>
      <w:bookmarkEnd w:id="525"/>
    </w:p>
    <w:bookmarkEnd w:id="521"/>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710A31" w:rsidRPr="00710A31">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6" w:name="_Ref440270568"/>
      <w:bookmarkStart w:id="527" w:name="_Ref440274159"/>
      <w:bookmarkStart w:id="528" w:name="_Ref440292555"/>
      <w:bookmarkStart w:id="529" w:name="_Ref440292779"/>
      <w:bookmarkStart w:id="530" w:name="_Toc441131598"/>
      <w:r>
        <w:rPr>
          <w:szCs w:val="24"/>
        </w:rPr>
        <w:lastRenderedPageBreak/>
        <w:t>Техническая часть</w:t>
      </w:r>
      <w:bookmarkEnd w:id="526"/>
      <w:bookmarkEnd w:id="527"/>
      <w:bookmarkEnd w:id="528"/>
      <w:bookmarkEnd w:id="529"/>
      <w:bookmarkEnd w:id="530"/>
      <w:r w:rsidRPr="00E71A48">
        <w:rPr>
          <w:szCs w:val="24"/>
        </w:rPr>
        <w:t xml:space="preserve"> </w:t>
      </w:r>
    </w:p>
    <w:p w:rsidR="002B5044" w:rsidRPr="00C12FA4" w:rsidRDefault="002B5044" w:rsidP="0021751A">
      <w:pPr>
        <w:pStyle w:val="2"/>
        <w:ind w:left="1701" w:hanging="1134"/>
      </w:pPr>
      <w:bookmarkStart w:id="531" w:name="_Toc176064097"/>
      <w:bookmarkStart w:id="532" w:name="_Toc176338525"/>
      <w:bookmarkStart w:id="533" w:name="_Toc180399753"/>
      <w:bookmarkStart w:id="534" w:name="_Toc189457101"/>
      <w:bookmarkStart w:id="535" w:name="_Toc189461737"/>
      <w:bookmarkStart w:id="536" w:name="_Toc189462011"/>
      <w:bookmarkStart w:id="537" w:name="_Toc191273610"/>
      <w:bookmarkStart w:id="538" w:name="_Toc423421726"/>
      <w:bookmarkStart w:id="539" w:name="_Toc441131599"/>
      <w:bookmarkStart w:id="540" w:name="_Toc167189319"/>
      <w:bookmarkStart w:id="541" w:name="_Toc168725254"/>
      <w:r w:rsidRPr="00C12FA4">
        <w:t xml:space="preserve">Перечень, объемы и характеристики </w:t>
      </w:r>
      <w:bookmarkEnd w:id="531"/>
      <w:bookmarkEnd w:id="532"/>
      <w:bookmarkEnd w:id="533"/>
      <w:bookmarkEnd w:id="534"/>
      <w:bookmarkEnd w:id="535"/>
      <w:bookmarkEnd w:id="536"/>
      <w:bookmarkEnd w:id="537"/>
      <w:bookmarkEnd w:id="538"/>
      <w:r w:rsidR="00C3704B">
        <w:t xml:space="preserve">закупаемых </w:t>
      </w:r>
      <w:r w:rsidR="00CD1816">
        <w:t>работ</w:t>
      </w:r>
      <w:bookmarkEnd w:id="539"/>
    </w:p>
    <w:p w:rsidR="002B5044" w:rsidRPr="003803A7" w:rsidRDefault="002B5044" w:rsidP="002B5044">
      <w:pPr>
        <w:pStyle w:val="3"/>
        <w:ind w:left="0" w:firstLine="851"/>
        <w:jc w:val="both"/>
        <w:rPr>
          <w:b w:val="0"/>
          <w:szCs w:val="24"/>
        </w:rPr>
      </w:pPr>
      <w:bookmarkStart w:id="542" w:name="_Toc439166311"/>
      <w:bookmarkStart w:id="543" w:name="_Toc439170659"/>
      <w:bookmarkStart w:id="544" w:name="_Toc439172761"/>
      <w:bookmarkStart w:id="545" w:name="_Toc439173205"/>
      <w:bookmarkStart w:id="546" w:name="_Toc439238199"/>
      <w:bookmarkStart w:id="547" w:name="_Toc439252751"/>
      <w:bookmarkStart w:id="548" w:name="_Toc439323609"/>
      <w:bookmarkStart w:id="549" w:name="_Toc439323725"/>
      <w:bookmarkStart w:id="550" w:name="_Toc440361359"/>
      <w:bookmarkStart w:id="551" w:name="_Toc440376114"/>
      <w:bookmarkStart w:id="552" w:name="_Toc440376241"/>
      <w:bookmarkStart w:id="553" w:name="_Toc440382503"/>
      <w:bookmarkStart w:id="554" w:name="_Toc440447173"/>
      <w:bookmarkStart w:id="555" w:name="_Toc440620853"/>
      <w:bookmarkStart w:id="556" w:name="_Toc440631488"/>
      <w:bookmarkStart w:id="557" w:name="_Toc440875728"/>
      <w:bookmarkStart w:id="558" w:name="_Toc441131600"/>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5215D6">
        <w:rPr>
          <w:b w:val="0"/>
          <w:szCs w:val="24"/>
        </w:rPr>
        <w:t xml:space="preserve">по Лоту №1 (подраздел </w:t>
      </w:r>
      <w:fldSimple w:instr=" REF _Ref440275279 \r \h  \* MERGEFORMAT ">
        <w:r w:rsidR="00710A31" w:rsidRPr="00710A31">
          <w:rPr>
            <w:b w:val="0"/>
            <w:szCs w:val="24"/>
          </w:rPr>
          <w:t>1.1.4</w:t>
        </w:r>
      </w:fldSimple>
      <w:r w:rsidR="00A154B7" w:rsidRPr="005215D6">
        <w:rPr>
          <w:b w:val="0"/>
          <w:szCs w:val="24"/>
        </w:rPr>
        <w:t>)</w:t>
      </w:r>
      <w:r w:rsidRPr="005215D6">
        <w:rPr>
          <w:b w:val="0"/>
          <w:szCs w:val="24"/>
        </w:rPr>
        <w:t xml:space="preserve"> изложен</w:t>
      </w:r>
      <w:r w:rsidR="00F463E8" w:rsidRPr="005215D6">
        <w:rPr>
          <w:b w:val="0"/>
          <w:szCs w:val="24"/>
        </w:rPr>
        <w:t>о(</w:t>
      </w:r>
      <w:r w:rsidRPr="005215D6">
        <w:rPr>
          <w:b w:val="0"/>
          <w:szCs w:val="24"/>
        </w:rPr>
        <w:t>ы</w:t>
      </w:r>
      <w:r w:rsidR="00F463E8" w:rsidRPr="005215D6">
        <w:rPr>
          <w:b w:val="0"/>
          <w:szCs w:val="24"/>
        </w:rPr>
        <w:t>)</w:t>
      </w:r>
      <w:r w:rsidRPr="005215D6">
        <w:rPr>
          <w:b w:val="0"/>
          <w:szCs w:val="24"/>
        </w:rPr>
        <w:t xml:space="preserve"> в Приложении №1, которое является неотъемлемым приложением к настоящей</w:t>
      </w:r>
      <w:r w:rsidRPr="003803A7">
        <w:rPr>
          <w:b w:val="0"/>
          <w:szCs w:val="24"/>
        </w:rPr>
        <w:t xml:space="preserve">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2B5044" w:rsidRPr="003803A7" w:rsidRDefault="002B5044" w:rsidP="0021751A">
      <w:pPr>
        <w:pStyle w:val="2"/>
        <w:ind w:left="1701" w:hanging="1134"/>
      </w:pPr>
      <w:bookmarkStart w:id="559" w:name="_Ref194832984"/>
      <w:bookmarkStart w:id="560" w:name="_Ref197686508"/>
      <w:bookmarkStart w:id="561" w:name="_Toc423421727"/>
      <w:bookmarkStart w:id="562" w:name="_Toc441131601"/>
      <w:r w:rsidRPr="003803A7">
        <w:t xml:space="preserve">Требование к </w:t>
      </w:r>
      <w:bookmarkEnd w:id="559"/>
      <w:bookmarkEnd w:id="560"/>
      <w:bookmarkEnd w:id="561"/>
      <w:r w:rsidR="00C3704B">
        <w:t xml:space="preserve">закупаемым </w:t>
      </w:r>
      <w:r w:rsidR="00CD1816">
        <w:t>работам</w:t>
      </w:r>
      <w:bookmarkEnd w:id="562"/>
    </w:p>
    <w:p w:rsidR="002B5044" w:rsidRPr="003776BB" w:rsidRDefault="002B5044" w:rsidP="002B5044">
      <w:pPr>
        <w:pStyle w:val="3"/>
        <w:ind w:left="0" w:firstLine="851"/>
        <w:jc w:val="both"/>
        <w:rPr>
          <w:b w:val="0"/>
          <w:szCs w:val="24"/>
        </w:rPr>
      </w:pPr>
      <w:bookmarkStart w:id="563" w:name="_Toc439166314"/>
      <w:bookmarkStart w:id="564" w:name="_Toc439170662"/>
      <w:bookmarkStart w:id="565" w:name="_Toc439172764"/>
      <w:bookmarkStart w:id="566" w:name="_Toc439173208"/>
      <w:bookmarkStart w:id="567" w:name="_Toc439238202"/>
      <w:bookmarkStart w:id="568" w:name="_Toc439252754"/>
      <w:bookmarkStart w:id="569" w:name="_Toc439323612"/>
      <w:bookmarkStart w:id="570" w:name="_Toc439323728"/>
      <w:bookmarkStart w:id="571" w:name="_Toc440361362"/>
      <w:bookmarkStart w:id="572" w:name="_Toc440376117"/>
      <w:bookmarkStart w:id="573" w:name="_Toc440376244"/>
      <w:bookmarkStart w:id="574" w:name="_Toc440382505"/>
      <w:bookmarkStart w:id="575" w:name="_Toc440447175"/>
      <w:bookmarkStart w:id="576" w:name="_Toc440620855"/>
      <w:bookmarkStart w:id="577" w:name="_Toc440631490"/>
      <w:bookmarkStart w:id="578" w:name="_Toc440875730"/>
      <w:bookmarkStart w:id="579" w:name="_Toc441131602"/>
      <w:bookmarkStart w:id="580" w:name="_Ref194833053"/>
      <w:bookmarkStart w:id="581" w:name="_Ref223496951"/>
      <w:bookmarkStart w:id="582"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End w:id="540"/>
    <w:bookmarkEnd w:id="541"/>
    <w:bookmarkEnd w:id="580"/>
    <w:bookmarkEnd w:id="581"/>
    <w:bookmarkEnd w:id="582"/>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2"/>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3" w:name="_Ref440270602"/>
      <w:bookmarkStart w:id="584" w:name="_Toc441131603"/>
      <w:r w:rsidRPr="00E71A48">
        <w:rPr>
          <w:szCs w:val="24"/>
        </w:rPr>
        <w:lastRenderedPageBreak/>
        <w:t>Образцы основных форм документов, включаемых в Заявку</w:t>
      </w:r>
      <w:bookmarkEnd w:id="583"/>
      <w:bookmarkEnd w:id="584"/>
      <w:r w:rsidRPr="00E71A48">
        <w:rPr>
          <w:szCs w:val="24"/>
        </w:rPr>
        <w:t xml:space="preserve"> </w:t>
      </w:r>
    </w:p>
    <w:p w:rsidR="004F4D80" w:rsidRPr="00F647F7" w:rsidRDefault="004F4D80" w:rsidP="004F4D80">
      <w:pPr>
        <w:pStyle w:val="2"/>
      </w:pPr>
      <w:bookmarkStart w:id="585" w:name="_Ref55336310"/>
      <w:bookmarkStart w:id="586" w:name="_Toc57314672"/>
      <w:bookmarkStart w:id="587" w:name="_Toc69728986"/>
      <w:bookmarkStart w:id="588" w:name="_Toc98253919"/>
      <w:bookmarkStart w:id="589" w:name="_Toc165173847"/>
      <w:bookmarkStart w:id="590" w:name="_Toc423423667"/>
      <w:bookmarkStart w:id="591" w:name="_Toc441131604"/>
      <w:r w:rsidRPr="00F647F7">
        <w:t xml:space="preserve">Письмо о подаче оферты </w:t>
      </w:r>
      <w:bookmarkStart w:id="592" w:name="_Ref22846535"/>
      <w:r w:rsidRPr="00F647F7">
        <w:t>(</w:t>
      </w:r>
      <w:bookmarkEnd w:id="592"/>
      <w:r w:rsidRPr="00F647F7">
        <w:t xml:space="preserve">форма </w:t>
      </w:r>
      <w:r w:rsidRPr="00F647F7">
        <w:rPr>
          <w:noProof/>
        </w:rPr>
        <w:t>1</w:t>
      </w:r>
      <w:r w:rsidRPr="00F647F7">
        <w:t>)</w:t>
      </w:r>
      <w:bookmarkEnd w:id="585"/>
      <w:bookmarkEnd w:id="586"/>
      <w:bookmarkEnd w:id="587"/>
      <w:bookmarkEnd w:id="588"/>
      <w:bookmarkEnd w:id="589"/>
      <w:bookmarkEnd w:id="590"/>
      <w:bookmarkEnd w:id="591"/>
    </w:p>
    <w:p w:rsidR="004F4D80" w:rsidRPr="00C236C0" w:rsidRDefault="004F4D80" w:rsidP="004F4D80">
      <w:pPr>
        <w:pStyle w:val="3"/>
        <w:rPr>
          <w:szCs w:val="24"/>
        </w:rPr>
      </w:pPr>
      <w:bookmarkStart w:id="593" w:name="_Toc98253920"/>
      <w:bookmarkStart w:id="594" w:name="_Toc157248174"/>
      <w:bookmarkStart w:id="595" w:name="_Toc157496543"/>
      <w:bookmarkStart w:id="596" w:name="_Toc158206082"/>
      <w:bookmarkStart w:id="597" w:name="_Toc164057767"/>
      <w:bookmarkStart w:id="598" w:name="_Toc164137117"/>
      <w:bookmarkStart w:id="599" w:name="_Toc164161277"/>
      <w:bookmarkStart w:id="600" w:name="_Toc165173848"/>
      <w:bookmarkStart w:id="601" w:name="_Toc439170673"/>
      <w:bookmarkStart w:id="602" w:name="_Toc439172775"/>
      <w:bookmarkStart w:id="603" w:name="_Toc439173219"/>
      <w:bookmarkStart w:id="604" w:name="_Toc439238213"/>
      <w:bookmarkStart w:id="605" w:name="_Toc440361369"/>
      <w:bookmarkStart w:id="606" w:name="_Toc440376124"/>
      <w:bookmarkStart w:id="607" w:name="_Toc441131605"/>
      <w:r w:rsidRPr="00C236C0">
        <w:rPr>
          <w:szCs w:val="24"/>
        </w:rPr>
        <w:t>Форма письма о подаче оферты</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0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58545F">
        <w:rPr>
          <w:sz w:val="24"/>
          <w:szCs w:val="24"/>
        </w:rPr>
        <w:fldChar w:fldCharType="begin"/>
      </w:r>
      <w:r w:rsidR="00673C59">
        <w:rPr>
          <w:sz w:val="24"/>
          <w:szCs w:val="24"/>
        </w:rPr>
        <w:instrText xml:space="preserve"> REF _Ref299109207 \r \h </w:instrText>
      </w:r>
      <w:r w:rsidR="0058545F">
        <w:rPr>
          <w:sz w:val="24"/>
          <w:szCs w:val="24"/>
        </w:rPr>
      </w:r>
      <w:r w:rsidR="0058545F">
        <w:rPr>
          <w:sz w:val="24"/>
          <w:szCs w:val="24"/>
        </w:rPr>
        <w:fldChar w:fldCharType="separate"/>
      </w:r>
      <w:r w:rsidR="00710A31">
        <w:rPr>
          <w:sz w:val="24"/>
          <w:szCs w:val="24"/>
        </w:rPr>
        <w:t>3.3.14.6</w:t>
      </w:r>
      <w:r w:rsidR="0058545F">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09" w:name="_Toc98253921"/>
      <w:bookmarkStart w:id="610" w:name="_Toc157248175"/>
      <w:bookmarkStart w:id="611" w:name="_Toc157496544"/>
      <w:bookmarkStart w:id="612" w:name="_Toc158206083"/>
      <w:bookmarkStart w:id="613" w:name="_Toc164057768"/>
      <w:bookmarkStart w:id="614" w:name="_Toc164137118"/>
      <w:bookmarkStart w:id="615" w:name="_Toc164161278"/>
      <w:bookmarkStart w:id="616" w:name="_Toc165173849"/>
      <w:r>
        <w:rPr>
          <w:b/>
          <w:szCs w:val="24"/>
        </w:rPr>
        <w:br w:type="page"/>
      </w:r>
    </w:p>
    <w:p w:rsidR="004F4D80" w:rsidRPr="00C236C0" w:rsidRDefault="004F4D80" w:rsidP="004F4D80">
      <w:pPr>
        <w:pStyle w:val="3"/>
        <w:rPr>
          <w:szCs w:val="24"/>
        </w:rPr>
      </w:pPr>
      <w:bookmarkStart w:id="617" w:name="_Toc439170674"/>
      <w:bookmarkStart w:id="618" w:name="_Toc439172776"/>
      <w:bookmarkStart w:id="619" w:name="_Toc439173220"/>
      <w:bookmarkStart w:id="620" w:name="_Toc439238214"/>
      <w:bookmarkStart w:id="621" w:name="_Toc439252762"/>
      <w:bookmarkStart w:id="622" w:name="_Toc439323736"/>
      <w:bookmarkStart w:id="623" w:name="_Toc440361370"/>
      <w:bookmarkStart w:id="624" w:name="_Toc440376125"/>
      <w:bookmarkStart w:id="625" w:name="_Toc440376252"/>
      <w:bookmarkStart w:id="626" w:name="_Toc440382510"/>
      <w:bookmarkStart w:id="627" w:name="_Toc440447180"/>
      <w:bookmarkStart w:id="628" w:name="_Toc440620860"/>
      <w:bookmarkStart w:id="629" w:name="_Toc440631495"/>
      <w:bookmarkStart w:id="630" w:name="_Toc440875734"/>
      <w:bookmarkStart w:id="631" w:name="_Toc441131606"/>
      <w:r w:rsidRPr="00C236C0">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2"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2"/>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8545F">
        <w:rPr>
          <w:sz w:val="24"/>
          <w:szCs w:val="24"/>
        </w:rPr>
        <w:fldChar w:fldCharType="begin"/>
      </w:r>
      <w:r w:rsidR="00673C59">
        <w:rPr>
          <w:sz w:val="24"/>
          <w:szCs w:val="24"/>
        </w:rPr>
        <w:instrText xml:space="preserve"> REF _Ref306008743 \r \h </w:instrText>
      </w:r>
      <w:r w:rsidR="0058545F">
        <w:rPr>
          <w:sz w:val="24"/>
          <w:szCs w:val="24"/>
        </w:rPr>
      </w:r>
      <w:r w:rsidR="0058545F">
        <w:rPr>
          <w:sz w:val="24"/>
          <w:szCs w:val="24"/>
        </w:rPr>
        <w:fldChar w:fldCharType="separate"/>
      </w:r>
      <w:r w:rsidR="00710A31">
        <w:rPr>
          <w:sz w:val="24"/>
          <w:szCs w:val="24"/>
        </w:rPr>
        <w:t>3.3.4</w:t>
      </w:r>
      <w:r w:rsidR="0058545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8545F">
        <w:rPr>
          <w:sz w:val="24"/>
          <w:szCs w:val="24"/>
        </w:rPr>
        <w:fldChar w:fldCharType="begin"/>
      </w:r>
      <w:r w:rsidR="00D56F8C">
        <w:rPr>
          <w:sz w:val="24"/>
          <w:szCs w:val="24"/>
        </w:rPr>
        <w:instrText xml:space="preserve"> REF _Ref55279015 \r \h </w:instrText>
      </w:r>
      <w:r w:rsidR="0058545F">
        <w:rPr>
          <w:sz w:val="24"/>
          <w:szCs w:val="24"/>
        </w:rPr>
      </w:r>
      <w:r w:rsidR="0058545F">
        <w:rPr>
          <w:sz w:val="24"/>
          <w:szCs w:val="24"/>
        </w:rPr>
        <w:fldChar w:fldCharType="separate"/>
      </w:r>
      <w:r w:rsidR="00710A31">
        <w:rPr>
          <w:sz w:val="24"/>
          <w:szCs w:val="24"/>
        </w:rPr>
        <w:t>3.3.1.6</w:t>
      </w:r>
      <w:r w:rsidR="0058545F">
        <w:rPr>
          <w:sz w:val="24"/>
          <w:szCs w:val="24"/>
        </w:rPr>
        <w:fldChar w:fldCharType="end"/>
      </w:r>
      <w:r w:rsidRPr="00492C8B">
        <w:rPr>
          <w:sz w:val="24"/>
          <w:szCs w:val="24"/>
        </w:rPr>
        <w:t xml:space="preserve"> и </w:t>
      </w:r>
      <w:r w:rsidR="0058545F">
        <w:rPr>
          <w:sz w:val="24"/>
          <w:szCs w:val="24"/>
        </w:rPr>
        <w:fldChar w:fldCharType="begin"/>
      </w:r>
      <w:r w:rsidR="00D56F8C">
        <w:rPr>
          <w:sz w:val="24"/>
          <w:szCs w:val="24"/>
        </w:rPr>
        <w:instrText xml:space="preserve"> REF _Ref195087786 \r \h </w:instrText>
      </w:r>
      <w:r w:rsidR="0058545F">
        <w:rPr>
          <w:sz w:val="24"/>
          <w:szCs w:val="24"/>
        </w:rPr>
      </w:r>
      <w:r w:rsidR="0058545F">
        <w:rPr>
          <w:sz w:val="24"/>
          <w:szCs w:val="24"/>
        </w:rPr>
        <w:fldChar w:fldCharType="separate"/>
      </w:r>
      <w:r w:rsidR="00710A31">
        <w:rPr>
          <w:sz w:val="24"/>
          <w:szCs w:val="24"/>
        </w:rPr>
        <w:t>3.3.1.7</w:t>
      </w:r>
      <w:r w:rsidR="0058545F">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3" w:name="_Ref55335821"/>
      <w:bookmarkStart w:id="634" w:name="_Ref55336345"/>
      <w:bookmarkStart w:id="635" w:name="_Toc57314674"/>
      <w:bookmarkStart w:id="636" w:name="_Toc69728988"/>
      <w:bookmarkStart w:id="637" w:name="_Toc98253922"/>
      <w:bookmarkStart w:id="638"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58545F">
        <w:fldChar w:fldCharType="begin"/>
      </w:r>
      <w:r>
        <w:rPr>
          <w:sz w:val="24"/>
          <w:szCs w:val="24"/>
        </w:rPr>
        <w:instrText xml:space="preserve"> REF _Ref441055068 \r \h </w:instrText>
      </w:r>
      <w:r w:rsidR="0058545F">
        <w:fldChar w:fldCharType="separate"/>
      </w:r>
      <w:r w:rsidR="00710A31">
        <w:rPr>
          <w:sz w:val="24"/>
          <w:szCs w:val="24"/>
        </w:rPr>
        <w:t>5.1.2.3</w:t>
      </w:r>
      <w:r w:rsidR="0058545F">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58545F">
        <w:rPr>
          <w:sz w:val="24"/>
          <w:szCs w:val="24"/>
        </w:rPr>
        <w:fldChar w:fldCharType="begin"/>
      </w:r>
      <w:r>
        <w:rPr>
          <w:sz w:val="24"/>
          <w:szCs w:val="24"/>
        </w:rPr>
        <w:instrText xml:space="preserve"> REF _Ref440549152 \r \h </w:instrText>
      </w:r>
      <w:r w:rsidR="0058545F">
        <w:rPr>
          <w:sz w:val="24"/>
          <w:szCs w:val="24"/>
        </w:rPr>
      </w:r>
      <w:r w:rsidR="0058545F">
        <w:rPr>
          <w:sz w:val="24"/>
          <w:szCs w:val="24"/>
        </w:rPr>
        <w:fldChar w:fldCharType="separate"/>
      </w:r>
      <w:r w:rsidR="00710A31">
        <w:rPr>
          <w:sz w:val="24"/>
          <w:szCs w:val="24"/>
        </w:rPr>
        <w:t>3.3.7.1</w:t>
      </w:r>
      <w:r w:rsidR="0058545F">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39" w:name="_Ref440271964"/>
      <w:bookmarkStart w:id="640" w:name="_Toc440361371"/>
      <w:bookmarkStart w:id="641" w:name="_Toc440376126"/>
      <w:bookmarkStart w:id="642" w:name="_Toc441131607"/>
      <w:r>
        <w:rPr>
          <w:szCs w:val="24"/>
        </w:rPr>
        <w:lastRenderedPageBreak/>
        <w:t>Антикоррупционные обязательства (Форма 1.1).</w:t>
      </w:r>
      <w:bookmarkEnd w:id="639"/>
      <w:bookmarkEnd w:id="640"/>
      <w:bookmarkEnd w:id="641"/>
      <w:bookmarkEnd w:id="642"/>
    </w:p>
    <w:p w:rsidR="00920CB0" w:rsidRPr="00920CB0" w:rsidRDefault="00920CB0" w:rsidP="00473BFE">
      <w:pPr>
        <w:pStyle w:val="3"/>
        <w:numPr>
          <w:ilvl w:val="3"/>
          <w:numId w:val="76"/>
        </w:numPr>
        <w:rPr>
          <w:b w:val="0"/>
          <w:szCs w:val="24"/>
        </w:rPr>
      </w:pPr>
      <w:bookmarkStart w:id="643" w:name="_Toc439238216"/>
      <w:bookmarkStart w:id="644" w:name="_Toc439252764"/>
      <w:bookmarkStart w:id="645" w:name="_Toc439323738"/>
      <w:bookmarkStart w:id="646" w:name="_Toc440361372"/>
      <w:bookmarkStart w:id="647" w:name="_Toc440376127"/>
      <w:bookmarkStart w:id="648" w:name="_Toc440376254"/>
      <w:bookmarkStart w:id="649" w:name="_Toc440382512"/>
      <w:bookmarkStart w:id="650" w:name="_Toc440447182"/>
      <w:bookmarkStart w:id="651" w:name="_Toc440620862"/>
      <w:bookmarkStart w:id="652" w:name="_Toc440631497"/>
      <w:bookmarkStart w:id="653" w:name="_Toc440875736"/>
      <w:bookmarkStart w:id="654" w:name="_Toc441131608"/>
      <w:r w:rsidRPr="00920CB0">
        <w:rPr>
          <w:b w:val="0"/>
          <w:szCs w:val="24"/>
        </w:rPr>
        <w:t xml:space="preserve">Форма </w:t>
      </w:r>
      <w:r>
        <w:rPr>
          <w:b w:val="0"/>
          <w:szCs w:val="24"/>
        </w:rPr>
        <w:t>Антикоррупционных обязательств</w:t>
      </w:r>
      <w:bookmarkEnd w:id="643"/>
      <w:bookmarkEnd w:id="644"/>
      <w:bookmarkEnd w:id="645"/>
      <w:bookmarkEnd w:id="646"/>
      <w:bookmarkEnd w:id="647"/>
      <w:bookmarkEnd w:id="648"/>
      <w:bookmarkEnd w:id="649"/>
      <w:bookmarkEnd w:id="650"/>
      <w:bookmarkEnd w:id="651"/>
      <w:bookmarkEnd w:id="652"/>
      <w:bookmarkEnd w:id="653"/>
      <w:bookmarkEnd w:id="65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5" w:name="_Toc423423668"/>
      <w:bookmarkStart w:id="656" w:name="_Ref440271072"/>
      <w:bookmarkStart w:id="657" w:name="_Ref440273986"/>
      <w:bookmarkStart w:id="658" w:name="_Ref440274337"/>
      <w:bookmarkStart w:id="659" w:name="_Ref440274913"/>
      <w:bookmarkStart w:id="660" w:name="_Ref440284918"/>
      <w:bookmarkStart w:id="661"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3"/>
      <w:bookmarkEnd w:id="634"/>
      <w:bookmarkEnd w:id="635"/>
      <w:bookmarkEnd w:id="636"/>
      <w:bookmarkEnd w:id="637"/>
      <w:bookmarkEnd w:id="638"/>
      <w:bookmarkEnd w:id="655"/>
      <w:bookmarkEnd w:id="656"/>
      <w:bookmarkEnd w:id="657"/>
      <w:bookmarkEnd w:id="658"/>
      <w:bookmarkEnd w:id="659"/>
      <w:bookmarkEnd w:id="660"/>
      <w:bookmarkEnd w:id="6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2" w:name="_Toc98253923"/>
      <w:bookmarkStart w:id="663" w:name="_Toc157248177"/>
      <w:bookmarkStart w:id="664" w:name="_Toc157496546"/>
      <w:bookmarkStart w:id="665" w:name="_Toc158206085"/>
      <w:bookmarkStart w:id="666" w:name="_Toc164057770"/>
      <w:bookmarkStart w:id="667" w:name="_Toc164137120"/>
      <w:bookmarkStart w:id="668" w:name="_Toc164161280"/>
      <w:bookmarkStart w:id="669" w:name="_Toc165173851"/>
      <w:bookmarkStart w:id="670" w:name="_Ref264038986"/>
      <w:bookmarkStart w:id="671" w:name="_Ref264359294"/>
      <w:bookmarkStart w:id="672" w:name="_Toc439170676"/>
      <w:bookmarkStart w:id="673" w:name="_Toc439172778"/>
      <w:bookmarkStart w:id="674" w:name="_Toc439173222"/>
      <w:bookmarkStart w:id="675" w:name="_Toc439238218"/>
      <w:bookmarkStart w:id="676" w:name="_Toc439252766"/>
      <w:bookmarkStart w:id="677" w:name="_Toc439323740"/>
      <w:bookmarkStart w:id="678" w:name="_Toc440361374"/>
      <w:bookmarkStart w:id="679" w:name="_Toc440376129"/>
      <w:bookmarkStart w:id="680" w:name="_Toc440376256"/>
      <w:bookmarkStart w:id="681" w:name="_Toc440382514"/>
      <w:bookmarkStart w:id="682" w:name="_Toc440447184"/>
      <w:bookmarkStart w:id="683" w:name="_Toc440620864"/>
      <w:bookmarkStart w:id="684" w:name="_Toc440631499"/>
      <w:bookmarkStart w:id="685" w:name="_Toc440875738"/>
      <w:bookmarkStart w:id="686" w:name="_Toc441131610"/>
      <w:r w:rsidRPr="00C236C0">
        <w:rPr>
          <w:szCs w:val="24"/>
        </w:rPr>
        <w:t xml:space="preserve">Форма </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492C8B">
        <w:rPr>
          <w:szCs w:val="24"/>
        </w:rPr>
        <w:t>Сводной таблицы стоимости</w:t>
      </w:r>
      <w:bookmarkEnd w:id="676"/>
      <w:bookmarkEnd w:id="677"/>
      <w:bookmarkEnd w:id="678"/>
      <w:bookmarkEnd w:id="679"/>
      <w:bookmarkEnd w:id="680"/>
      <w:bookmarkEnd w:id="681"/>
      <w:bookmarkEnd w:id="682"/>
      <w:bookmarkEnd w:id="683"/>
      <w:bookmarkEnd w:id="684"/>
      <w:bookmarkEnd w:id="685"/>
      <w:r w:rsidR="005D252F" w:rsidRPr="005D252F">
        <w:rPr>
          <w:bCs w:val="0"/>
          <w:szCs w:val="24"/>
        </w:rPr>
        <w:t xml:space="preserve"> работ</w:t>
      </w:r>
      <w:bookmarkEnd w:id="68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5215D6" w:rsidRDefault="005215D6" w:rsidP="005215D6">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5215D6" w:rsidRPr="005215D6" w:rsidRDefault="005215D6" w:rsidP="005215D6">
      <w:pPr>
        <w:spacing w:line="240" w:lineRule="auto"/>
        <w:rPr>
          <w:b/>
          <w:color w:val="000000"/>
          <w:sz w:val="24"/>
          <w:szCs w:val="24"/>
        </w:rPr>
      </w:pPr>
      <w:r w:rsidRPr="005215D6">
        <w:rPr>
          <w:b/>
          <w:color w:val="000000"/>
          <w:sz w:val="24"/>
          <w:szCs w:val="24"/>
        </w:rPr>
        <w:t>Таблица 1</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5215D6" w:rsidRPr="00843BBD" w:rsidTr="005215D6">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5215D6" w:rsidRPr="00843BBD" w:rsidRDefault="005215D6" w:rsidP="005215D6">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5215D6" w:rsidRPr="00843BBD" w:rsidRDefault="005215D6" w:rsidP="005215D6">
            <w:pPr>
              <w:pStyle w:val="aff0"/>
              <w:spacing w:before="0" w:after="0"/>
              <w:jc w:val="center"/>
              <w:rPr>
                <w:b/>
                <w:color w:val="000000"/>
              </w:rPr>
            </w:pPr>
            <w:r w:rsidRPr="00843BBD">
              <w:rPr>
                <w:rStyle w:val="aa"/>
                <w:b w:val="0"/>
                <w:sz w:val="20"/>
              </w:rPr>
              <w:t xml:space="preserve">(Указывается наименование </w:t>
            </w:r>
            <w:r>
              <w:rPr>
                <w:rStyle w:val="aa"/>
                <w:b w:val="0"/>
                <w:sz w:val="20"/>
              </w:rPr>
              <w:t>работ</w:t>
            </w:r>
            <w:r w:rsidRPr="00843BBD">
              <w:rPr>
                <w:rStyle w:val="aa"/>
                <w:b w:val="0"/>
                <w:sz w:val="20"/>
              </w:rPr>
              <w:t>)</w:t>
            </w:r>
          </w:p>
        </w:tc>
      </w:tr>
      <w:tr w:rsidR="005215D6" w:rsidRPr="00324FAE" w:rsidTr="005215D6">
        <w:trPr>
          <w:trHeight w:val="944"/>
        </w:trPr>
        <w:tc>
          <w:tcPr>
            <w:tcW w:w="578" w:type="dxa"/>
          </w:tcPr>
          <w:p w:rsidR="005215D6" w:rsidRPr="003602A6" w:rsidRDefault="005215D6" w:rsidP="005215D6">
            <w:pPr>
              <w:pStyle w:val="aff0"/>
              <w:spacing w:before="0" w:after="0"/>
              <w:rPr>
                <w:sz w:val="24"/>
                <w:szCs w:val="24"/>
              </w:rPr>
            </w:pPr>
            <w:r w:rsidRPr="003602A6">
              <w:rPr>
                <w:sz w:val="24"/>
                <w:szCs w:val="24"/>
              </w:rPr>
              <w:t>№ п/п</w:t>
            </w:r>
          </w:p>
        </w:tc>
        <w:tc>
          <w:tcPr>
            <w:tcW w:w="5943" w:type="dxa"/>
            <w:vAlign w:val="center"/>
          </w:tcPr>
          <w:p w:rsidR="005215D6" w:rsidRPr="003602A6" w:rsidRDefault="005215D6" w:rsidP="005215D6">
            <w:pPr>
              <w:spacing w:line="240" w:lineRule="auto"/>
              <w:ind w:firstLine="0"/>
              <w:jc w:val="center"/>
              <w:rPr>
                <w:sz w:val="24"/>
                <w:szCs w:val="24"/>
              </w:rPr>
            </w:pPr>
            <w:r w:rsidRPr="003602A6">
              <w:rPr>
                <w:sz w:val="24"/>
                <w:szCs w:val="24"/>
              </w:rPr>
              <w:t xml:space="preserve">Вид </w:t>
            </w:r>
            <w:r>
              <w:rPr>
                <w:sz w:val="24"/>
                <w:szCs w:val="24"/>
              </w:rPr>
              <w:t>работ</w:t>
            </w:r>
          </w:p>
        </w:tc>
        <w:tc>
          <w:tcPr>
            <w:tcW w:w="1559" w:type="dxa"/>
            <w:vAlign w:val="center"/>
          </w:tcPr>
          <w:p w:rsidR="005215D6" w:rsidRPr="003602A6" w:rsidRDefault="005215D6" w:rsidP="005215D6">
            <w:pPr>
              <w:spacing w:line="240" w:lineRule="auto"/>
              <w:ind w:firstLine="0"/>
              <w:jc w:val="center"/>
              <w:rPr>
                <w:sz w:val="24"/>
                <w:szCs w:val="24"/>
              </w:rPr>
            </w:pPr>
            <w:r w:rsidRPr="003602A6">
              <w:rPr>
                <w:sz w:val="24"/>
                <w:szCs w:val="24"/>
              </w:rPr>
              <w:t>Ед. изм.</w:t>
            </w:r>
          </w:p>
        </w:tc>
        <w:tc>
          <w:tcPr>
            <w:tcW w:w="1701" w:type="dxa"/>
            <w:vAlign w:val="center"/>
          </w:tcPr>
          <w:p w:rsidR="005215D6" w:rsidRPr="003602A6" w:rsidRDefault="005215D6" w:rsidP="005215D6">
            <w:pPr>
              <w:spacing w:line="240" w:lineRule="auto"/>
              <w:ind w:firstLine="0"/>
              <w:jc w:val="center"/>
              <w:rPr>
                <w:sz w:val="24"/>
                <w:szCs w:val="24"/>
              </w:rPr>
            </w:pPr>
            <w:r w:rsidRPr="003602A6">
              <w:rPr>
                <w:sz w:val="24"/>
                <w:szCs w:val="24"/>
              </w:rPr>
              <w:t>Цена единицы без НДС, руб.</w:t>
            </w:r>
          </w:p>
        </w:tc>
        <w:tc>
          <w:tcPr>
            <w:tcW w:w="1843" w:type="dxa"/>
            <w:vAlign w:val="center"/>
          </w:tcPr>
          <w:p w:rsidR="005215D6" w:rsidRPr="003602A6" w:rsidRDefault="005215D6" w:rsidP="005215D6">
            <w:pPr>
              <w:spacing w:line="240" w:lineRule="auto"/>
              <w:ind w:firstLine="0"/>
              <w:jc w:val="center"/>
              <w:rPr>
                <w:sz w:val="24"/>
                <w:szCs w:val="24"/>
              </w:rPr>
            </w:pPr>
            <w:r w:rsidRPr="003602A6">
              <w:rPr>
                <w:sz w:val="24"/>
                <w:szCs w:val="24"/>
              </w:rPr>
              <w:t>Цена единицы с НДС, руб.</w:t>
            </w:r>
          </w:p>
        </w:tc>
        <w:tc>
          <w:tcPr>
            <w:tcW w:w="3827" w:type="dxa"/>
            <w:vAlign w:val="center"/>
          </w:tcPr>
          <w:p w:rsidR="005215D6" w:rsidRPr="003602A6" w:rsidRDefault="005215D6" w:rsidP="005215D6">
            <w:pPr>
              <w:spacing w:line="240" w:lineRule="auto"/>
              <w:ind w:firstLine="0"/>
              <w:jc w:val="center"/>
              <w:rPr>
                <w:sz w:val="24"/>
                <w:szCs w:val="24"/>
              </w:rPr>
            </w:pPr>
            <w:r w:rsidRPr="003602A6">
              <w:rPr>
                <w:sz w:val="24"/>
                <w:szCs w:val="24"/>
              </w:rPr>
              <w:t>Примечания</w:t>
            </w: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Перепрошивка бортового блока через канал CSD с последующей его настройкой (за 1 блок)</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 xml:space="preserve">Приемка и тарировка топливного датчика при проведении работ монтажниками Заказчика </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Pack Бортовой Блок AT 10 и его модификаций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Pack Бортовой Блок AT65i и его модификаций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Подключение к штатному топливному датчику</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Адаптера CAN-LOG</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Датчика уровня топлива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Датчика уровня топлива AT-FLM Ml</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Радиодатчика уровня топлива AT-FLM-RF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Радио датчика уровня топлива AT-FLM-RF версия Ml</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расходомера (легковые а/м)</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расходомера (грузовые и спец. а/м)</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Подключение Датчика моточасов (зажигания)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Подключение Датчика одометра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Pack Адаптер АТ-СОМ v2 и его модификаций.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АТ-Защита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Pack Расширитель портов АТ10-ЕХР</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блоков питания и преобразователей напряжения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50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Индуктивного датчика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Кабеля прицепа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Комплекта громкой связи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Модуля AT-GLONASS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реле электромагнитного</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Концевика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Тревожной кнопки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Установка УСС</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Диагностика оборудования и осмотр ТС, обновление прошивки при необходимости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блока или платы блока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SIM карты</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резервного аккумулятора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антенны (GPS)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антенны(GSM)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демонтаж антенны(Глонасс)</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или установка или снятие кабеля базового блока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Полный демонтаж комплекта основного оборудования (ББ, подключения, проводка)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питания на бортовом оборудовании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 xml:space="preserve">Изменение схемы подключения бортового оборудования (при необходимости - включает </w:t>
            </w:r>
            <w:r w:rsidRPr="005215D6">
              <w:rPr>
                <w:color w:val="000000"/>
                <w:sz w:val="24"/>
                <w:szCs w:val="24"/>
              </w:rPr>
              <w:lastRenderedPageBreak/>
              <w:t>установку АТ-защиты)</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датчика уровня топлива в топливном баке автомобиля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Демонтаж датчика контроля топлива различных модификаций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Повторный монтаж датчика контроля топлива различных модификаций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подключения датчика топлива различных модификаций, включая восстановление питания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50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расходомера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расширителя портов АТ10-ЕХР , AT-GLONASS, тревожной кнопки.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концевика.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AT-Termo, AT-IDD2-C , AT-IDD2-K, AT-PGR, АТ-Защита, АТ-REF-Host, динамик громкой связи, микрофон громкой связи, индуктивный датчик, датчик открывания дверей (каждый), датчика контроля моточасов, реле электромагнитного и др.</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кабеля прицепа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датчика УСС</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или замена или монтаж или демонтаж датчика положения (УДМ,</w:t>
            </w:r>
            <w:r w:rsidRPr="005215D6">
              <w:rPr>
                <w:b/>
                <w:color w:val="000000"/>
                <w:sz w:val="24"/>
                <w:szCs w:val="24"/>
              </w:rPr>
              <w:t xml:space="preserve"> PR,</w:t>
            </w:r>
            <w:r w:rsidRPr="005215D6">
              <w:rPr>
                <w:color w:val="000000"/>
                <w:sz w:val="24"/>
                <w:szCs w:val="24"/>
              </w:rPr>
              <w:t xml:space="preserve"> реле-геркон, другого датчика аналогичного назначения от стороннего производителя)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Восстановление работоспособности контроля подъема кузова, одометра, тормоза, тахометра, ремня безопасности, ближнего света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Повторная установка Комплекта громкой связи</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Прокладка кабеля вне кабины в гофротрубе, за 1 метр</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Экспертная проверка правильности показаний пробега ТС (включая контрольный заезд до 10 км)</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Тарировка топливного бака, емкостью до 350 л (ручная)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Тарировка топливного бака, емкостью до 350 л (автоматическая)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Тарировка топливного бака, емкостью до 600 литров (ручная).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Тарировка топливного бака, емкостью до 600 литров (автоматическая).</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Обновление прошивки ПО оборудования Автотрекер в ремонтной мастерской</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Диагностика неисправностей и настройка после выполнения ремонта оборудования Автотрекер</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входной части с защитой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основного источника питания АТ10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дополнительных источников питания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цепи основного процессора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дополнительного процессора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гальванической развязки АТ10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50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аудио усилителя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разъемов, восстановление токопроводящих дорожек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заряда резервного аккумулятора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GPS/Glonass модуля АТ10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GSM модема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модуля памяти eeprom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радиомодуля ISM-диапазона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кабеля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антенного кабеля (GPS/Glonass) АТ10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цепей индикации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сим-держателя AT 10</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входных цепейпитания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основного источника питания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вторичных цепей источника питания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компонентов цепи основного процессора АТ-65i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цепей интерфейса st232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модуля памяти eeprom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GPS/glonass-модуля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GSM-модема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зарядки резервного аккумулятора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индикации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кабеля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кабельного переходника GPS/GSM антенны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50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SIM-держателя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восстановление токопроводящих дорожек и разъемов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корпуса в сборе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Диагностика, замена платы и настройка AT-65i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источника питания AT-</w:t>
            </w:r>
            <w:r w:rsidRPr="005215D6">
              <w:rPr>
                <w:color w:val="000000"/>
                <w:sz w:val="24"/>
                <w:szCs w:val="24"/>
              </w:rPr>
              <w:lastRenderedPageBreak/>
              <w: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интерфейса st232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процессора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кабеля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гермоввода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корпуса в сборе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электронной составляющей (плата в сборе)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корпуса AT-FLM</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источника питания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входных цепей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процессора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кабеля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гермоввода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Механическая регулировка корпуса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корпуса в сборе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электронной составляющей (плата в сборе)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корпуса AT-FLM RF</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основного источника питания Трекер AT One GPS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GPS-модуля Трекер AT One GPS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50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GSM-модема Трекер AT One GPS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основного процессора AT-REF sensor</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входных цепей AT-REF sensor</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цепи основного процессора AT 10 EXP</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входных цепей AT 10 EXP</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r w:rsidRPr="003602A6">
              <w:rPr>
                <w:color w:val="000000"/>
                <w:szCs w:val="24"/>
              </w:rPr>
              <w:t>…</w:t>
            </w: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источника питания AT 10 EXP</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Замена электронной составляющей AT 10 EXP</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70"/>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элементов входных цепей AT-PGR</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87"/>
              </w:numPr>
              <w:tabs>
                <w:tab w:val="left" w:pos="-1951"/>
              </w:tabs>
              <w:suppressAutoHyphens w:val="0"/>
              <w:spacing w:before="0" w:after="0"/>
              <w:rPr>
                <w:color w:val="000000"/>
                <w:szCs w:val="24"/>
              </w:rPr>
            </w:pPr>
          </w:p>
        </w:tc>
        <w:tc>
          <w:tcPr>
            <w:tcW w:w="5943" w:type="dxa"/>
            <w:vAlign w:val="center"/>
          </w:tcPr>
          <w:p w:rsidR="005215D6" w:rsidRPr="005215D6" w:rsidRDefault="005215D6" w:rsidP="005215D6">
            <w:pPr>
              <w:spacing w:line="240" w:lineRule="auto"/>
              <w:ind w:firstLine="0"/>
              <w:rPr>
                <w:color w:val="000000"/>
                <w:sz w:val="24"/>
                <w:szCs w:val="24"/>
              </w:rPr>
            </w:pPr>
            <w:r w:rsidRPr="005215D6">
              <w:rPr>
                <w:color w:val="000000"/>
                <w:sz w:val="24"/>
                <w:szCs w:val="24"/>
              </w:rPr>
              <w:t>Ремонт и замена основного модуля AT-PGR</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pacing w:before="0" w:after="0"/>
              <w:rPr>
                <w:color w:val="000000"/>
                <w:szCs w:val="24"/>
              </w:rPr>
            </w:pPr>
          </w:p>
        </w:tc>
        <w:tc>
          <w:tcPr>
            <w:tcW w:w="1843" w:type="dxa"/>
          </w:tcPr>
          <w:p w:rsidR="005215D6" w:rsidRPr="003602A6" w:rsidRDefault="005215D6" w:rsidP="005215D6">
            <w:pPr>
              <w:pStyle w:val="aff1"/>
              <w:spacing w:before="0" w:after="0"/>
              <w:jc w:val="right"/>
              <w:rPr>
                <w:color w:val="000000"/>
                <w:szCs w:val="24"/>
              </w:rPr>
            </w:pPr>
          </w:p>
        </w:tc>
        <w:tc>
          <w:tcPr>
            <w:tcW w:w="3827" w:type="dxa"/>
          </w:tcPr>
          <w:p w:rsidR="005215D6" w:rsidRPr="003602A6" w:rsidRDefault="005215D6" w:rsidP="005215D6">
            <w:pPr>
              <w:pStyle w:val="aff1"/>
              <w:spacing w:before="0" w:after="0"/>
              <w:rPr>
                <w:color w:val="000000"/>
                <w:szCs w:val="24"/>
              </w:rPr>
            </w:pPr>
          </w:p>
        </w:tc>
      </w:tr>
    </w:tbl>
    <w:p w:rsidR="005215D6" w:rsidRDefault="005215D6" w:rsidP="005215D6">
      <w:pPr>
        <w:spacing w:line="240" w:lineRule="auto"/>
        <w:rPr>
          <w:sz w:val="24"/>
          <w:szCs w:val="24"/>
        </w:rPr>
      </w:pPr>
    </w:p>
    <w:p w:rsidR="005215D6" w:rsidRPr="005215D6" w:rsidRDefault="005215D6" w:rsidP="005215D6">
      <w:pPr>
        <w:spacing w:line="240" w:lineRule="auto"/>
        <w:rPr>
          <w:b/>
          <w:color w:val="000000"/>
          <w:sz w:val="24"/>
          <w:szCs w:val="24"/>
        </w:rPr>
      </w:pPr>
      <w:r>
        <w:rPr>
          <w:b/>
          <w:color w:val="000000"/>
          <w:sz w:val="24"/>
          <w:szCs w:val="24"/>
        </w:rPr>
        <w:t>Таблица 2</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5943"/>
        <w:gridCol w:w="1559"/>
        <w:gridCol w:w="1701"/>
        <w:gridCol w:w="1843"/>
        <w:gridCol w:w="3827"/>
      </w:tblGrid>
      <w:tr w:rsidR="005215D6" w:rsidRPr="00843BBD" w:rsidTr="005215D6">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5215D6" w:rsidRPr="00843BBD" w:rsidRDefault="005215D6" w:rsidP="005215D6">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5215D6" w:rsidRPr="00843BBD" w:rsidRDefault="005215D6" w:rsidP="005215D6">
            <w:pPr>
              <w:pStyle w:val="aff0"/>
              <w:spacing w:before="0" w:after="0"/>
              <w:jc w:val="center"/>
              <w:rPr>
                <w:b/>
                <w:color w:val="000000"/>
              </w:rPr>
            </w:pPr>
            <w:r w:rsidRPr="00843BBD">
              <w:rPr>
                <w:rStyle w:val="aa"/>
                <w:b w:val="0"/>
                <w:sz w:val="20"/>
              </w:rPr>
              <w:t xml:space="preserve">(Указывается наименование </w:t>
            </w:r>
            <w:r>
              <w:rPr>
                <w:rStyle w:val="aa"/>
                <w:b w:val="0"/>
                <w:sz w:val="20"/>
              </w:rPr>
              <w:t>продукции</w:t>
            </w:r>
            <w:r w:rsidRPr="00843BBD">
              <w:rPr>
                <w:rStyle w:val="aa"/>
                <w:b w:val="0"/>
                <w:sz w:val="20"/>
              </w:rPr>
              <w:t>)</w:t>
            </w:r>
          </w:p>
        </w:tc>
      </w:tr>
      <w:tr w:rsidR="005215D6" w:rsidRPr="00324FAE" w:rsidTr="005215D6">
        <w:trPr>
          <w:trHeight w:val="944"/>
        </w:trPr>
        <w:tc>
          <w:tcPr>
            <w:tcW w:w="578" w:type="dxa"/>
          </w:tcPr>
          <w:p w:rsidR="005215D6" w:rsidRPr="003602A6" w:rsidRDefault="005215D6" w:rsidP="005215D6">
            <w:pPr>
              <w:pStyle w:val="aff0"/>
              <w:spacing w:before="0" w:after="0"/>
              <w:rPr>
                <w:sz w:val="24"/>
                <w:szCs w:val="24"/>
              </w:rPr>
            </w:pPr>
            <w:r w:rsidRPr="003602A6">
              <w:rPr>
                <w:sz w:val="24"/>
                <w:szCs w:val="24"/>
              </w:rPr>
              <w:t>№ п/п</w:t>
            </w:r>
          </w:p>
        </w:tc>
        <w:tc>
          <w:tcPr>
            <w:tcW w:w="5943" w:type="dxa"/>
            <w:vAlign w:val="center"/>
          </w:tcPr>
          <w:p w:rsidR="005215D6" w:rsidRPr="003602A6" w:rsidRDefault="005215D6" w:rsidP="005215D6">
            <w:pPr>
              <w:spacing w:line="240" w:lineRule="auto"/>
              <w:ind w:firstLine="0"/>
              <w:jc w:val="center"/>
              <w:rPr>
                <w:sz w:val="24"/>
                <w:szCs w:val="24"/>
              </w:rPr>
            </w:pPr>
            <w:r>
              <w:rPr>
                <w:sz w:val="24"/>
                <w:szCs w:val="24"/>
              </w:rPr>
              <w:t>Наименование продукции</w:t>
            </w:r>
          </w:p>
        </w:tc>
        <w:tc>
          <w:tcPr>
            <w:tcW w:w="1559" w:type="dxa"/>
            <w:vAlign w:val="center"/>
          </w:tcPr>
          <w:p w:rsidR="005215D6" w:rsidRPr="003602A6" w:rsidRDefault="005215D6" w:rsidP="005215D6">
            <w:pPr>
              <w:spacing w:line="240" w:lineRule="auto"/>
              <w:ind w:firstLine="0"/>
              <w:jc w:val="center"/>
              <w:rPr>
                <w:sz w:val="24"/>
                <w:szCs w:val="24"/>
              </w:rPr>
            </w:pPr>
            <w:r w:rsidRPr="003602A6">
              <w:rPr>
                <w:sz w:val="24"/>
                <w:szCs w:val="24"/>
              </w:rPr>
              <w:t>Ед. изм.</w:t>
            </w:r>
          </w:p>
        </w:tc>
        <w:tc>
          <w:tcPr>
            <w:tcW w:w="1701" w:type="dxa"/>
            <w:vAlign w:val="center"/>
          </w:tcPr>
          <w:p w:rsidR="005215D6" w:rsidRPr="003602A6" w:rsidRDefault="005215D6" w:rsidP="005215D6">
            <w:pPr>
              <w:spacing w:line="240" w:lineRule="auto"/>
              <w:ind w:firstLine="0"/>
              <w:jc w:val="center"/>
              <w:rPr>
                <w:sz w:val="24"/>
                <w:szCs w:val="24"/>
              </w:rPr>
            </w:pPr>
            <w:r w:rsidRPr="003602A6">
              <w:rPr>
                <w:sz w:val="24"/>
                <w:szCs w:val="24"/>
              </w:rPr>
              <w:t>Цена единицы без НДС, руб.</w:t>
            </w:r>
          </w:p>
        </w:tc>
        <w:tc>
          <w:tcPr>
            <w:tcW w:w="1843" w:type="dxa"/>
            <w:vAlign w:val="center"/>
          </w:tcPr>
          <w:p w:rsidR="005215D6" w:rsidRPr="003602A6" w:rsidRDefault="005215D6" w:rsidP="005215D6">
            <w:pPr>
              <w:spacing w:line="240" w:lineRule="auto"/>
              <w:ind w:firstLine="0"/>
              <w:jc w:val="center"/>
              <w:rPr>
                <w:sz w:val="24"/>
                <w:szCs w:val="24"/>
              </w:rPr>
            </w:pPr>
            <w:r w:rsidRPr="003602A6">
              <w:rPr>
                <w:sz w:val="24"/>
                <w:szCs w:val="24"/>
              </w:rPr>
              <w:t>Цена единицы с НДС, руб.</w:t>
            </w:r>
          </w:p>
        </w:tc>
        <w:tc>
          <w:tcPr>
            <w:tcW w:w="3827" w:type="dxa"/>
            <w:vAlign w:val="center"/>
          </w:tcPr>
          <w:p w:rsidR="005215D6" w:rsidRPr="003602A6" w:rsidRDefault="005215D6" w:rsidP="005215D6">
            <w:pPr>
              <w:spacing w:line="240" w:lineRule="auto"/>
              <w:ind w:firstLine="0"/>
              <w:jc w:val="center"/>
              <w:rPr>
                <w:sz w:val="24"/>
                <w:szCs w:val="24"/>
              </w:rPr>
            </w:pPr>
            <w:r w:rsidRPr="003602A6">
              <w:rPr>
                <w:sz w:val="24"/>
                <w:szCs w:val="24"/>
              </w:rPr>
              <w:t>Примечания</w:t>
            </w: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Комплект Бортового блока AT-10  Глонасс/GPS, версия ПО блока АТ 10 должна быть d4.9g7.</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 xml:space="preserve">Расширитель портов АТ-Ехр  </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Комплект БНСО  АТ10  285</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Комплект БНСО  АТ10  285 ЭРА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Комплект громкой связи, для связи диспетчер-водитель.</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Тревожная кнопка</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Комплект Бортового блока AT-65i  M2 Глонасс/GPS</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Резервный аккумулятор для АТ65i</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 xml:space="preserve">Антенна GSM </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Антенна GPS/ГЛОНАСС</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Датчик уровня топлива АТ-FLM/ АТ-FLM M1</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r w:rsidR="005215D6" w:rsidRPr="003602A6" w:rsidTr="005215D6">
        <w:trPr>
          <w:trHeight w:val="284"/>
        </w:trPr>
        <w:tc>
          <w:tcPr>
            <w:tcW w:w="578" w:type="dxa"/>
          </w:tcPr>
          <w:p w:rsidR="005215D6" w:rsidRPr="003602A6" w:rsidRDefault="005215D6" w:rsidP="005215D6">
            <w:pPr>
              <w:pStyle w:val="aff1"/>
              <w:numPr>
                <w:ilvl w:val="0"/>
                <w:numId w:val="97"/>
              </w:numPr>
              <w:tabs>
                <w:tab w:val="left" w:pos="-1951"/>
              </w:tabs>
              <w:suppressAutoHyphens w:val="0"/>
              <w:spacing w:before="0" w:after="0"/>
              <w:rPr>
                <w:color w:val="000000"/>
                <w:szCs w:val="24"/>
              </w:rPr>
            </w:pPr>
          </w:p>
        </w:tc>
        <w:tc>
          <w:tcPr>
            <w:tcW w:w="5943" w:type="dxa"/>
            <w:vAlign w:val="bottom"/>
          </w:tcPr>
          <w:p w:rsidR="005215D6" w:rsidRPr="005215D6" w:rsidRDefault="005215D6" w:rsidP="005215D6">
            <w:pPr>
              <w:spacing w:line="240" w:lineRule="auto"/>
              <w:ind w:firstLine="0"/>
              <w:rPr>
                <w:color w:val="000000"/>
                <w:sz w:val="24"/>
                <w:szCs w:val="24"/>
              </w:rPr>
            </w:pPr>
            <w:r w:rsidRPr="005215D6">
              <w:rPr>
                <w:color w:val="000000"/>
                <w:sz w:val="24"/>
                <w:szCs w:val="24"/>
              </w:rPr>
              <w:t>Радиодатчик уровня топлива AT-FLM-RF/ AT-FLM-RF M1</w:t>
            </w:r>
          </w:p>
        </w:tc>
        <w:tc>
          <w:tcPr>
            <w:tcW w:w="1559" w:type="dxa"/>
            <w:vAlign w:val="center"/>
          </w:tcPr>
          <w:p w:rsidR="005215D6" w:rsidRPr="003602A6" w:rsidRDefault="005215D6" w:rsidP="005215D6">
            <w:pPr>
              <w:spacing w:line="240" w:lineRule="auto"/>
              <w:ind w:firstLine="0"/>
              <w:jc w:val="center"/>
              <w:rPr>
                <w:sz w:val="24"/>
                <w:szCs w:val="24"/>
              </w:rPr>
            </w:pPr>
          </w:p>
        </w:tc>
        <w:tc>
          <w:tcPr>
            <w:tcW w:w="1701" w:type="dxa"/>
          </w:tcPr>
          <w:p w:rsidR="005215D6" w:rsidRPr="003602A6" w:rsidRDefault="005215D6" w:rsidP="005215D6">
            <w:pPr>
              <w:pStyle w:val="aff1"/>
              <w:suppressAutoHyphens w:val="0"/>
              <w:spacing w:before="0" w:after="0"/>
              <w:ind w:left="0"/>
              <w:rPr>
                <w:color w:val="000000"/>
                <w:szCs w:val="24"/>
              </w:rPr>
            </w:pPr>
          </w:p>
        </w:tc>
        <w:tc>
          <w:tcPr>
            <w:tcW w:w="1843" w:type="dxa"/>
          </w:tcPr>
          <w:p w:rsidR="005215D6" w:rsidRPr="003602A6" w:rsidRDefault="005215D6" w:rsidP="005215D6">
            <w:pPr>
              <w:pStyle w:val="aff1"/>
              <w:suppressAutoHyphens w:val="0"/>
              <w:spacing w:before="0" w:after="0"/>
              <w:ind w:left="0"/>
              <w:rPr>
                <w:color w:val="000000"/>
                <w:szCs w:val="24"/>
              </w:rPr>
            </w:pPr>
          </w:p>
        </w:tc>
        <w:tc>
          <w:tcPr>
            <w:tcW w:w="3827" w:type="dxa"/>
          </w:tcPr>
          <w:p w:rsidR="005215D6" w:rsidRPr="003602A6" w:rsidRDefault="005215D6" w:rsidP="005215D6">
            <w:pPr>
              <w:pStyle w:val="aff1"/>
              <w:suppressAutoHyphens w:val="0"/>
              <w:spacing w:before="0" w:after="0"/>
              <w:ind w:left="0"/>
              <w:rPr>
                <w:color w:val="000000"/>
                <w:szCs w:val="24"/>
              </w:rPr>
            </w:pPr>
          </w:p>
        </w:tc>
      </w:tr>
    </w:tbl>
    <w:p w:rsidR="005215D6" w:rsidRPr="003602A6" w:rsidRDefault="005215D6" w:rsidP="005215D6">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7" w:name="_Toc176765534"/>
      <w:bookmarkStart w:id="688" w:name="_Toc198979983"/>
      <w:bookmarkStart w:id="689" w:name="_Toc217466315"/>
      <w:bookmarkStart w:id="690" w:name="_Toc217702856"/>
      <w:bookmarkStart w:id="691" w:name="_Toc233601974"/>
      <w:bookmarkStart w:id="692" w:name="_Toc263343460"/>
      <w:r w:rsidRPr="00F647F7">
        <w:rPr>
          <w:b w:val="0"/>
          <w:szCs w:val="24"/>
        </w:rPr>
        <w:br w:type="page"/>
      </w:r>
      <w:bookmarkStart w:id="693" w:name="_Toc439170677"/>
      <w:bookmarkStart w:id="694" w:name="_Toc439172779"/>
      <w:bookmarkStart w:id="695" w:name="_Toc439173223"/>
      <w:bookmarkStart w:id="696" w:name="_Toc439238219"/>
      <w:bookmarkStart w:id="697" w:name="_Toc439252767"/>
      <w:bookmarkStart w:id="698" w:name="_Toc439323741"/>
      <w:bookmarkStart w:id="699" w:name="_Toc440361375"/>
      <w:bookmarkStart w:id="700" w:name="_Toc440376130"/>
      <w:bookmarkStart w:id="701" w:name="_Toc440376257"/>
      <w:bookmarkStart w:id="702" w:name="_Toc440382515"/>
      <w:bookmarkStart w:id="703" w:name="_Toc440447185"/>
      <w:bookmarkStart w:id="704" w:name="_Toc440620865"/>
      <w:bookmarkStart w:id="705" w:name="_Toc440631500"/>
      <w:bookmarkStart w:id="706" w:name="_Toc440875739"/>
      <w:bookmarkStart w:id="707" w:name="_Toc441131611"/>
      <w:r w:rsidRPr="00C236C0">
        <w:rPr>
          <w:szCs w:val="24"/>
        </w:rPr>
        <w:lastRenderedPageBreak/>
        <w:t>Инструкции по заполнению</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8545F">
        <w:rPr>
          <w:bCs w:val="0"/>
          <w:sz w:val="24"/>
          <w:szCs w:val="24"/>
        </w:rPr>
        <w:fldChar w:fldCharType="begin"/>
      </w:r>
      <w:r w:rsidR="007502E0">
        <w:rPr>
          <w:bCs w:val="0"/>
          <w:sz w:val="24"/>
          <w:szCs w:val="24"/>
        </w:rPr>
        <w:instrText xml:space="preserve"> REF _Ref440537086 \r \h </w:instrText>
      </w:r>
      <w:r w:rsidR="0058545F">
        <w:rPr>
          <w:bCs w:val="0"/>
          <w:sz w:val="24"/>
          <w:szCs w:val="24"/>
        </w:rPr>
      </w:r>
      <w:r w:rsidR="0058545F">
        <w:rPr>
          <w:bCs w:val="0"/>
          <w:sz w:val="24"/>
          <w:szCs w:val="24"/>
        </w:rPr>
        <w:fldChar w:fldCharType="separate"/>
      </w:r>
      <w:r w:rsidR="00710A31">
        <w:rPr>
          <w:bCs w:val="0"/>
          <w:sz w:val="24"/>
          <w:szCs w:val="24"/>
        </w:rPr>
        <w:t>5.3</w:t>
      </w:r>
      <w:r w:rsidR="0058545F">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наименование выполняемых работ, единица измерения объема работ, </w:t>
      </w:r>
      <w:r w:rsidR="00663C2F" w:rsidRPr="00843BBD">
        <w:rPr>
          <w:sz w:val="24"/>
          <w:szCs w:val="24"/>
        </w:rPr>
        <w:t>цена</w:t>
      </w:r>
      <w:r w:rsidR="00663C2F">
        <w:rPr>
          <w:sz w:val="24"/>
          <w:szCs w:val="24"/>
        </w:rPr>
        <w:t xml:space="preserve"> единицы без НДС и цена единицы с НДС</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08" w:name="_Ref86826666"/>
      <w:bookmarkStart w:id="709" w:name="_Toc90385112"/>
      <w:bookmarkStart w:id="710" w:name="_Toc98253925"/>
      <w:bookmarkStart w:id="711" w:name="_Toc165173853"/>
      <w:bookmarkStart w:id="712"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3" w:name="_Ref440537086"/>
      <w:bookmarkStart w:id="714"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08"/>
      <w:bookmarkEnd w:id="709"/>
      <w:bookmarkEnd w:id="710"/>
      <w:bookmarkEnd w:id="711"/>
      <w:bookmarkEnd w:id="712"/>
      <w:bookmarkEnd w:id="713"/>
      <w:bookmarkEnd w:id="71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5" w:name="_Toc90385113"/>
      <w:bookmarkStart w:id="716" w:name="_Toc98253926"/>
      <w:bookmarkStart w:id="717" w:name="_Toc157248180"/>
      <w:bookmarkStart w:id="718" w:name="_Toc157496549"/>
      <w:bookmarkStart w:id="719" w:name="_Toc158206088"/>
      <w:bookmarkStart w:id="720" w:name="_Toc164057773"/>
      <w:bookmarkStart w:id="721" w:name="_Toc164137123"/>
      <w:bookmarkStart w:id="722" w:name="_Toc164161283"/>
      <w:bookmarkStart w:id="723" w:name="_Toc165173854"/>
      <w:bookmarkStart w:id="724" w:name="_Ref193690005"/>
      <w:bookmarkStart w:id="725" w:name="_Toc439170679"/>
      <w:bookmarkStart w:id="726" w:name="_Toc439172781"/>
      <w:bookmarkStart w:id="727" w:name="_Toc439173225"/>
      <w:bookmarkStart w:id="728" w:name="_Toc439238221"/>
      <w:bookmarkStart w:id="729" w:name="_Toc439252769"/>
      <w:bookmarkStart w:id="730" w:name="_Toc439323743"/>
      <w:bookmarkStart w:id="731" w:name="_Toc440361377"/>
      <w:bookmarkStart w:id="732" w:name="_Toc440376132"/>
      <w:bookmarkStart w:id="733" w:name="_Toc440376259"/>
      <w:bookmarkStart w:id="734" w:name="_Toc440382517"/>
      <w:bookmarkStart w:id="735" w:name="_Toc440447187"/>
      <w:bookmarkStart w:id="736" w:name="_Toc440620867"/>
      <w:bookmarkStart w:id="737" w:name="_Toc440631502"/>
      <w:bookmarkStart w:id="738" w:name="_Toc440875741"/>
      <w:bookmarkStart w:id="739" w:name="_Toc441131613"/>
      <w:r w:rsidRPr="00C236C0">
        <w:rPr>
          <w:szCs w:val="24"/>
        </w:rPr>
        <w:t xml:space="preserve">Форма </w:t>
      </w:r>
      <w:bookmarkEnd w:id="715"/>
      <w:bookmarkEnd w:id="716"/>
      <w:bookmarkEnd w:id="717"/>
      <w:bookmarkEnd w:id="718"/>
      <w:bookmarkEnd w:id="719"/>
      <w:bookmarkEnd w:id="720"/>
      <w:bookmarkEnd w:id="721"/>
      <w:bookmarkEnd w:id="722"/>
      <w:bookmarkEnd w:id="723"/>
      <w:bookmarkEnd w:id="724"/>
      <w:r w:rsidRPr="00C236C0">
        <w:rPr>
          <w:szCs w:val="24"/>
        </w:rPr>
        <w:t>технического предложения</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58545F">
        <w:rPr>
          <w:i/>
          <w:color w:val="000000"/>
        </w:rPr>
        <w:fldChar w:fldCharType="begin"/>
      </w:r>
      <w:r w:rsidR="00EA3F63">
        <w:rPr>
          <w:i/>
          <w:color w:val="000000"/>
        </w:rPr>
        <w:instrText xml:space="preserve"> REF _Ref440270568 \r \h </w:instrText>
      </w:r>
      <w:r w:rsidR="0058545F">
        <w:rPr>
          <w:i/>
          <w:color w:val="000000"/>
        </w:rPr>
      </w:r>
      <w:r w:rsidR="0058545F">
        <w:rPr>
          <w:i/>
          <w:color w:val="000000"/>
        </w:rPr>
        <w:fldChar w:fldCharType="separate"/>
      </w:r>
      <w:r w:rsidR="00710A31">
        <w:rPr>
          <w:i/>
          <w:color w:val="000000"/>
        </w:rPr>
        <w:t>4</w:t>
      </w:r>
      <w:r w:rsidR="0058545F">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58545F">
        <w:rPr>
          <w:i/>
          <w:color w:val="000000"/>
        </w:rPr>
        <w:fldChar w:fldCharType="begin"/>
      </w:r>
      <w:r>
        <w:rPr>
          <w:i/>
          <w:color w:val="000000"/>
        </w:rPr>
        <w:instrText xml:space="preserve"> REF _Ref440270568 \r \h </w:instrText>
      </w:r>
      <w:r w:rsidR="0058545F">
        <w:rPr>
          <w:i/>
          <w:color w:val="000000"/>
        </w:rPr>
      </w:r>
      <w:r w:rsidR="0058545F">
        <w:rPr>
          <w:i/>
          <w:color w:val="000000"/>
        </w:rPr>
        <w:fldChar w:fldCharType="separate"/>
      </w:r>
      <w:r w:rsidR="00710A31">
        <w:rPr>
          <w:i/>
          <w:color w:val="000000"/>
        </w:rPr>
        <w:t>4</w:t>
      </w:r>
      <w:r w:rsidR="0058545F">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361378"/>
      <w:bookmarkStart w:id="763" w:name="_Toc440376133"/>
      <w:bookmarkStart w:id="764" w:name="_Toc440376260"/>
      <w:bookmarkStart w:id="765" w:name="_Toc440382518"/>
      <w:bookmarkStart w:id="766" w:name="_Toc440447188"/>
      <w:bookmarkStart w:id="767" w:name="_Toc440620868"/>
      <w:bookmarkStart w:id="768" w:name="_Toc440631503"/>
      <w:bookmarkStart w:id="769" w:name="_Toc440875742"/>
      <w:bookmarkStart w:id="770" w:name="_Toc441131614"/>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8545F">
        <w:rPr>
          <w:sz w:val="24"/>
          <w:szCs w:val="24"/>
        </w:rPr>
        <w:fldChar w:fldCharType="begin"/>
      </w:r>
      <w:r w:rsidR="00DA1BA0">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710A31">
          <w:t>4</w:t>
        </w:r>
      </w:fldSimple>
      <w:r w:rsidRPr="00EA3F63">
        <w:rPr>
          <w:sz w:val="24"/>
          <w:szCs w:val="24"/>
        </w:rPr>
        <w:t xml:space="preserve"> с учетом предлагаемых условий Договора (раздел </w:t>
      </w:r>
      <w:fldSimple w:instr=" REF _Ref440272931 \r \h  \* MERGEFORMAT ">
        <w:r w:rsidR="00710A31">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2" w:name="_Toc423423670"/>
      <w:bookmarkStart w:id="773" w:name="_Ref440271036"/>
      <w:bookmarkStart w:id="774" w:name="_Ref440274366"/>
      <w:bookmarkStart w:id="775" w:name="_Ref440274902"/>
      <w:bookmarkStart w:id="776" w:name="_Ref440284947"/>
      <w:bookmarkStart w:id="777" w:name="_Ref440361140"/>
      <w:bookmarkStart w:id="778"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0"/>
      <w:bookmarkEnd w:id="741"/>
      <w:bookmarkEnd w:id="742"/>
      <w:bookmarkEnd w:id="743"/>
      <w:bookmarkEnd w:id="744"/>
      <w:bookmarkEnd w:id="745"/>
      <w:bookmarkEnd w:id="746"/>
      <w:bookmarkEnd w:id="747"/>
      <w:bookmarkEnd w:id="771"/>
      <w:bookmarkEnd w:id="772"/>
      <w:bookmarkEnd w:id="773"/>
      <w:bookmarkEnd w:id="774"/>
      <w:bookmarkEnd w:id="775"/>
      <w:bookmarkEnd w:id="776"/>
      <w:bookmarkEnd w:id="777"/>
      <w:bookmarkEnd w:id="7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9" w:name="_Toc98253929"/>
      <w:bookmarkStart w:id="780" w:name="_Toc157248183"/>
      <w:bookmarkStart w:id="781" w:name="_Toc157496552"/>
      <w:bookmarkStart w:id="782" w:name="_Toc158206091"/>
      <w:bookmarkStart w:id="783" w:name="_Toc164057776"/>
      <w:bookmarkStart w:id="784" w:name="_Toc164137126"/>
      <w:bookmarkStart w:id="785" w:name="_Toc164161286"/>
      <w:bookmarkStart w:id="786" w:name="_Toc165173857"/>
      <w:bookmarkStart w:id="787" w:name="_Toc439170682"/>
      <w:bookmarkStart w:id="788" w:name="_Toc439172784"/>
      <w:bookmarkStart w:id="789" w:name="_Toc439173228"/>
      <w:bookmarkStart w:id="790" w:name="_Toc439238224"/>
      <w:bookmarkStart w:id="791" w:name="_Toc439252772"/>
      <w:bookmarkStart w:id="792" w:name="_Toc439323746"/>
      <w:bookmarkStart w:id="793" w:name="_Toc440361380"/>
      <w:bookmarkStart w:id="794" w:name="_Toc440376135"/>
      <w:bookmarkStart w:id="795" w:name="_Toc440376262"/>
      <w:bookmarkStart w:id="796" w:name="_Toc440382520"/>
      <w:bookmarkStart w:id="797" w:name="_Toc440447190"/>
      <w:bookmarkStart w:id="798" w:name="_Toc440620870"/>
      <w:bookmarkStart w:id="799" w:name="_Toc440631505"/>
      <w:bookmarkStart w:id="800" w:name="_Toc440875744"/>
      <w:bookmarkStart w:id="801" w:name="_Toc441131616"/>
      <w:r w:rsidRPr="00F647F7">
        <w:rPr>
          <w:b w:val="0"/>
          <w:szCs w:val="24"/>
        </w:rPr>
        <w:t xml:space="preserve">Форма </w:t>
      </w:r>
      <w:bookmarkEnd w:id="779"/>
      <w:r w:rsidRPr="00F647F7">
        <w:rPr>
          <w:b w:val="0"/>
          <w:szCs w:val="24"/>
        </w:rPr>
        <w:t xml:space="preserve">графика </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00C22199">
        <w:rPr>
          <w:b w:val="0"/>
          <w:szCs w:val="24"/>
        </w:rPr>
        <w:t>выполнения работ</w:t>
      </w:r>
      <w:bookmarkEnd w:id="798"/>
      <w:bookmarkEnd w:id="799"/>
      <w:bookmarkEnd w:id="800"/>
      <w:bookmarkEnd w:id="8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2" w:name="_Toc171070556"/>
      <w:bookmarkStart w:id="803" w:name="_Toc98253927"/>
      <w:bookmarkStart w:id="804" w:name="_Toc176605808"/>
      <w:bookmarkStart w:id="805" w:name="_Toc176611017"/>
      <w:bookmarkStart w:id="806" w:name="_Toc176611073"/>
      <w:bookmarkStart w:id="807" w:name="_Toc176668676"/>
      <w:bookmarkStart w:id="808" w:name="_Toc176684336"/>
      <w:bookmarkStart w:id="809" w:name="_Toc176746279"/>
      <w:bookmarkStart w:id="810" w:name="_Toc176747346"/>
      <w:bookmarkStart w:id="811" w:name="_Toc198979988"/>
      <w:bookmarkStart w:id="812" w:name="_Toc217466324"/>
      <w:bookmarkStart w:id="813" w:name="_Toc217702862"/>
      <w:bookmarkStart w:id="814" w:name="_Toc233601980"/>
      <w:bookmarkStart w:id="815" w:name="_Toc263343466"/>
      <w:r w:rsidRPr="00F647F7">
        <w:rPr>
          <w:b w:val="0"/>
          <w:szCs w:val="24"/>
        </w:rPr>
        <w:br w:type="page"/>
      </w:r>
      <w:bookmarkStart w:id="816" w:name="_Toc439170683"/>
      <w:bookmarkStart w:id="817" w:name="_Toc439172785"/>
      <w:bookmarkStart w:id="818" w:name="_Toc439173229"/>
      <w:bookmarkStart w:id="819" w:name="_Toc439238225"/>
      <w:bookmarkStart w:id="820" w:name="_Toc439252773"/>
      <w:bookmarkStart w:id="821" w:name="_Toc439323747"/>
      <w:bookmarkStart w:id="822" w:name="_Toc440361381"/>
      <w:bookmarkStart w:id="823" w:name="_Toc440376136"/>
      <w:bookmarkStart w:id="824" w:name="_Toc440376263"/>
      <w:bookmarkStart w:id="825" w:name="_Toc440382521"/>
      <w:bookmarkStart w:id="826" w:name="_Toc440447191"/>
      <w:bookmarkStart w:id="827" w:name="_Toc440620871"/>
      <w:bookmarkStart w:id="828" w:name="_Toc440631506"/>
      <w:bookmarkStart w:id="829" w:name="_Toc440875745"/>
      <w:bookmarkStart w:id="830" w:name="_Toc441131617"/>
      <w:r w:rsidRPr="00F647F7">
        <w:rPr>
          <w:b w:val="0"/>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8545F">
        <w:rPr>
          <w:sz w:val="24"/>
          <w:szCs w:val="24"/>
        </w:rPr>
        <w:fldChar w:fldCharType="begin"/>
      </w:r>
      <w:r w:rsidR="00D56F8C">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58545F">
        <w:rPr>
          <w:sz w:val="24"/>
          <w:szCs w:val="24"/>
        </w:rPr>
        <w:fldChar w:fldCharType="begin"/>
      </w:r>
      <w:r w:rsidR="00D56F8C">
        <w:rPr>
          <w:sz w:val="24"/>
          <w:szCs w:val="24"/>
        </w:rPr>
        <w:instrText xml:space="preserve"> REF _Ref440273986 \r \h </w:instrText>
      </w:r>
      <w:r w:rsidR="0058545F">
        <w:rPr>
          <w:sz w:val="24"/>
          <w:szCs w:val="24"/>
        </w:rPr>
      </w:r>
      <w:r w:rsidR="0058545F">
        <w:rPr>
          <w:sz w:val="24"/>
          <w:szCs w:val="24"/>
        </w:rPr>
        <w:fldChar w:fldCharType="separate"/>
      </w:r>
      <w:r w:rsidR="00710A31">
        <w:rPr>
          <w:sz w:val="24"/>
          <w:szCs w:val="24"/>
        </w:rPr>
        <w:t>5.2</w:t>
      </w:r>
      <w:r w:rsidR="0058545F">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1" w:name="_Hlt22846931"/>
      <w:bookmarkStart w:id="832" w:name="_Ref440361439"/>
      <w:bookmarkStart w:id="833" w:name="_Ref440361914"/>
      <w:bookmarkStart w:id="834" w:name="_Ref440361959"/>
      <w:bookmarkStart w:id="835" w:name="_Toc441131618"/>
      <w:bookmarkStart w:id="836" w:name="_Ref93264992"/>
      <w:bookmarkStart w:id="837" w:name="_Ref93265116"/>
      <w:bookmarkStart w:id="838" w:name="_Toc98253933"/>
      <w:bookmarkStart w:id="839" w:name="_Toc165173859"/>
      <w:bookmarkStart w:id="840" w:name="_Toc423423671"/>
      <w:bookmarkEnd w:id="831"/>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2"/>
      <w:bookmarkEnd w:id="833"/>
      <w:bookmarkEnd w:id="834"/>
      <w:bookmarkEnd w:id="835"/>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1" w:name="_Toc440361383"/>
      <w:bookmarkStart w:id="842" w:name="_Toc440376138"/>
      <w:bookmarkStart w:id="843" w:name="_Toc440376265"/>
      <w:bookmarkStart w:id="844" w:name="_Toc440382523"/>
      <w:bookmarkStart w:id="845" w:name="_Toc440447193"/>
      <w:bookmarkStart w:id="846" w:name="_Toc440620873"/>
      <w:bookmarkStart w:id="847" w:name="_Toc440631508"/>
      <w:bookmarkStart w:id="848" w:name="_Toc440875747"/>
      <w:bookmarkStart w:id="849" w:name="_Toc441131619"/>
      <w:r w:rsidRPr="00F647F7">
        <w:rPr>
          <w:b w:val="0"/>
          <w:szCs w:val="24"/>
        </w:rPr>
        <w:t xml:space="preserve">Форма графика </w:t>
      </w:r>
      <w:r>
        <w:rPr>
          <w:b w:val="0"/>
          <w:szCs w:val="24"/>
        </w:rPr>
        <w:t xml:space="preserve">оплаты </w:t>
      </w:r>
      <w:bookmarkEnd w:id="841"/>
      <w:bookmarkEnd w:id="842"/>
      <w:bookmarkEnd w:id="843"/>
      <w:bookmarkEnd w:id="844"/>
      <w:bookmarkEnd w:id="845"/>
      <w:r w:rsidR="00FB7116">
        <w:rPr>
          <w:b w:val="0"/>
          <w:szCs w:val="24"/>
        </w:rPr>
        <w:t>выполнения работ</w:t>
      </w:r>
      <w:bookmarkEnd w:id="846"/>
      <w:bookmarkEnd w:id="847"/>
      <w:bookmarkEnd w:id="848"/>
      <w:bookmarkEnd w:id="849"/>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0" w:name="_Toc440361384"/>
      <w:bookmarkStart w:id="851" w:name="_Toc440376139"/>
      <w:bookmarkStart w:id="852" w:name="_Toc440376266"/>
      <w:bookmarkStart w:id="853" w:name="_Toc440382524"/>
      <w:bookmarkStart w:id="854" w:name="_Toc440447194"/>
      <w:bookmarkStart w:id="855" w:name="_Toc440620874"/>
      <w:bookmarkStart w:id="856" w:name="_Toc440631509"/>
      <w:bookmarkStart w:id="857" w:name="_Toc440875748"/>
      <w:bookmarkStart w:id="858" w:name="_Toc441131620"/>
      <w:r w:rsidRPr="00F647F7">
        <w:rPr>
          <w:b w:val="0"/>
          <w:szCs w:val="24"/>
        </w:rPr>
        <w:lastRenderedPageBreak/>
        <w:t>Инструкции по заполнению</w:t>
      </w:r>
      <w:bookmarkEnd w:id="850"/>
      <w:bookmarkEnd w:id="851"/>
      <w:bookmarkEnd w:id="852"/>
      <w:bookmarkEnd w:id="853"/>
      <w:bookmarkEnd w:id="854"/>
      <w:bookmarkEnd w:id="855"/>
      <w:bookmarkEnd w:id="856"/>
      <w:bookmarkEnd w:id="857"/>
      <w:bookmarkEnd w:id="858"/>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8545F">
        <w:rPr>
          <w:sz w:val="24"/>
          <w:szCs w:val="24"/>
        </w:rPr>
        <w:fldChar w:fldCharType="begin"/>
      </w:r>
      <w:r>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58545F">
        <w:rPr>
          <w:sz w:val="24"/>
          <w:szCs w:val="24"/>
        </w:rPr>
        <w:fldChar w:fldCharType="begin"/>
      </w:r>
      <w:r>
        <w:rPr>
          <w:sz w:val="24"/>
          <w:szCs w:val="24"/>
        </w:rPr>
        <w:instrText xml:space="preserve"> REF _Ref440361140 \r \h </w:instrText>
      </w:r>
      <w:r w:rsidR="0058545F">
        <w:rPr>
          <w:sz w:val="24"/>
          <w:szCs w:val="24"/>
        </w:rPr>
      </w:r>
      <w:r w:rsidR="0058545F">
        <w:rPr>
          <w:sz w:val="24"/>
          <w:szCs w:val="24"/>
        </w:rPr>
        <w:fldChar w:fldCharType="separate"/>
      </w:r>
      <w:r w:rsidR="00710A31">
        <w:rPr>
          <w:sz w:val="24"/>
          <w:szCs w:val="24"/>
        </w:rPr>
        <w:t>5.4</w:t>
      </w:r>
      <w:r w:rsidR="0058545F">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9" w:name="_Ref440361531"/>
      <w:bookmarkStart w:id="860" w:name="_Ref440361610"/>
      <w:bookmarkStart w:id="861"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48"/>
      <w:bookmarkEnd w:id="749"/>
      <w:bookmarkEnd w:id="836"/>
      <w:bookmarkEnd w:id="837"/>
      <w:bookmarkEnd w:id="838"/>
      <w:bookmarkEnd w:id="839"/>
      <w:bookmarkEnd w:id="840"/>
      <w:bookmarkEnd w:id="859"/>
      <w:bookmarkEnd w:id="860"/>
      <w:bookmarkEnd w:id="8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2" w:name="_Toc439170685"/>
      <w:bookmarkStart w:id="863" w:name="_Toc439172787"/>
      <w:bookmarkStart w:id="864" w:name="_Toc439173231"/>
      <w:bookmarkStart w:id="865" w:name="_Toc439238227"/>
      <w:bookmarkStart w:id="866" w:name="_Toc439252775"/>
      <w:bookmarkStart w:id="867" w:name="_Toc439323749"/>
      <w:bookmarkStart w:id="868" w:name="_Toc440361386"/>
      <w:bookmarkStart w:id="869" w:name="_Toc440376141"/>
      <w:bookmarkStart w:id="870" w:name="_Toc440376268"/>
      <w:bookmarkStart w:id="871" w:name="_Toc440382526"/>
      <w:bookmarkStart w:id="872" w:name="_Toc440447196"/>
      <w:bookmarkStart w:id="873" w:name="_Toc440620876"/>
      <w:bookmarkStart w:id="874" w:name="_Toc440631511"/>
      <w:bookmarkStart w:id="875" w:name="_Toc440875750"/>
      <w:bookmarkStart w:id="876" w:name="_Toc441131622"/>
      <w:bookmarkStart w:id="877" w:name="_Toc157248186"/>
      <w:bookmarkStart w:id="878" w:name="_Toc157496555"/>
      <w:bookmarkStart w:id="879" w:name="_Toc158206094"/>
      <w:bookmarkStart w:id="880" w:name="_Toc164057779"/>
      <w:bookmarkStart w:id="881" w:name="_Toc164137129"/>
      <w:bookmarkStart w:id="882" w:name="_Toc164161289"/>
      <w:bookmarkStart w:id="88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Pr="00F647F7">
        <w:rPr>
          <w:b w:val="0"/>
          <w:szCs w:val="24"/>
        </w:rPr>
        <w:t xml:space="preserve"> </w:t>
      </w:r>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4" w:name="_Toc439170686"/>
      <w:bookmarkStart w:id="885" w:name="_Toc439172788"/>
      <w:bookmarkStart w:id="886" w:name="_Toc439173232"/>
      <w:bookmarkStart w:id="887" w:name="_Toc439238228"/>
      <w:bookmarkStart w:id="888" w:name="_Toc439252776"/>
      <w:bookmarkStart w:id="889" w:name="_Toc439323750"/>
      <w:bookmarkStart w:id="890" w:name="_Toc440361387"/>
      <w:bookmarkStart w:id="891" w:name="_Toc440376142"/>
      <w:bookmarkStart w:id="892" w:name="_Toc440376269"/>
      <w:bookmarkStart w:id="893" w:name="_Toc440382527"/>
      <w:bookmarkStart w:id="894" w:name="_Toc440447197"/>
      <w:bookmarkStart w:id="895" w:name="_Toc440620877"/>
      <w:bookmarkStart w:id="896" w:name="_Toc440631512"/>
      <w:bookmarkStart w:id="897" w:name="_Toc440875751"/>
      <w:bookmarkStart w:id="898"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8545F">
        <w:rPr>
          <w:sz w:val="24"/>
          <w:szCs w:val="24"/>
        </w:rPr>
        <w:fldChar w:fldCharType="begin"/>
      </w:r>
      <w:r>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8545F">
        <w:rPr>
          <w:sz w:val="24"/>
          <w:szCs w:val="24"/>
        </w:rPr>
        <w:fldChar w:fldCharType="begin"/>
      </w:r>
      <w:r w:rsidR="00D56F8C">
        <w:rPr>
          <w:sz w:val="24"/>
          <w:szCs w:val="24"/>
        </w:rPr>
        <w:instrText xml:space="preserve"> REF _Ref440274025 \r \h </w:instrText>
      </w:r>
      <w:r w:rsidR="0058545F">
        <w:rPr>
          <w:sz w:val="24"/>
          <w:szCs w:val="24"/>
        </w:rPr>
      </w:r>
      <w:r w:rsidR="0058545F">
        <w:rPr>
          <w:sz w:val="24"/>
          <w:szCs w:val="24"/>
        </w:rPr>
        <w:fldChar w:fldCharType="separate"/>
      </w:r>
      <w:r w:rsidR="00710A31">
        <w:rPr>
          <w:sz w:val="24"/>
          <w:szCs w:val="24"/>
        </w:rPr>
        <w:t>2</w:t>
      </w:r>
      <w:r w:rsidR="0058545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58545F">
        <w:rPr>
          <w:sz w:val="24"/>
          <w:szCs w:val="24"/>
        </w:rPr>
        <w:fldChar w:fldCharType="begin"/>
      </w:r>
      <w:r w:rsidR="00D56F8C">
        <w:rPr>
          <w:sz w:val="24"/>
          <w:szCs w:val="24"/>
        </w:rPr>
        <w:instrText xml:space="preserve"> REF _Ref294695546 \r \h </w:instrText>
      </w:r>
      <w:r w:rsidR="0058545F">
        <w:rPr>
          <w:sz w:val="24"/>
          <w:szCs w:val="24"/>
        </w:rPr>
      </w:r>
      <w:r w:rsidR="0058545F">
        <w:rPr>
          <w:sz w:val="24"/>
          <w:szCs w:val="24"/>
        </w:rPr>
        <w:fldChar w:fldCharType="separate"/>
      </w:r>
      <w:r w:rsidR="00710A31">
        <w:rPr>
          <w:sz w:val="24"/>
          <w:szCs w:val="24"/>
        </w:rPr>
        <w:t xml:space="preserve"> 1.2.6 </w:t>
      </w:r>
      <w:r w:rsidR="0058545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1131624"/>
      <w:bookmarkEnd w:id="608"/>
      <w:r w:rsidRPr="00F647F7">
        <w:lastRenderedPageBreak/>
        <w:t xml:space="preserve">Анкета (форма </w:t>
      </w:r>
      <w:r w:rsidR="00B8118F">
        <w:t>7</w:t>
      </w:r>
      <w:r w:rsidRPr="00F647F7">
        <w:t>)</w:t>
      </w:r>
      <w:bookmarkEnd w:id="899"/>
      <w:bookmarkEnd w:id="900"/>
      <w:bookmarkEnd w:id="901"/>
      <w:bookmarkEnd w:id="902"/>
      <w:bookmarkEnd w:id="903"/>
      <w:bookmarkEnd w:id="904"/>
      <w:bookmarkEnd w:id="905"/>
      <w:bookmarkEnd w:id="906"/>
    </w:p>
    <w:p w:rsidR="004F4D80" w:rsidRPr="00F647F7"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361389"/>
      <w:bookmarkStart w:id="922" w:name="_Toc441131625"/>
      <w:r w:rsidRPr="00F647F7">
        <w:rPr>
          <w:b w:val="0"/>
          <w:szCs w:val="24"/>
        </w:rPr>
        <w:t xml:space="preserve">Форма Анкеты </w:t>
      </w:r>
      <w:r w:rsidR="00C236C0">
        <w:rPr>
          <w:b w:val="0"/>
          <w:szCs w:val="24"/>
        </w:rPr>
        <w:t>Участник</w:t>
      </w:r>
      <w:r>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3" w:name="_Toc439170689"/>
      <w:bookmarkStart w:id="924" w:name="_Toc439172791"/>
      <w:bookmarkStart w:id="925" w:name="_Toc439173235"/>
      <w:bookmarkStart w:id="926" w:name="_Toc439238231"/>
      <w:bookmarkStart w:id="927" w:name="_Toc439252779"/>
      <w:bookmarkStart w:id="928" w:name="_Ref440272147"/>
      <w:bookmarkStart w:id="929" w:name="_Toc440361390"/>
      <w:bookmarkStart w:id="930" w:name="_Toc441131626"/>
      <w:r w:rsidRPr="00D73790">
        <w:rPr>
          <w:b w:val="0"/>
          <w:szCs w:val="24"/>
        </w:rPr>
        <w:lastRenderedPageBreak/>
        <w:t xml:space="preserve">Форма </w:t>
      </w:r>
      <w:bookmarkEnd w:id="923"/>
      <w:bookmarkEnd w:id="924"/>
      <w:bookmarkEnd w:id="925"/>
      <w:bookmarkEnd w:id="926"/>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27"/>
      <w:bookmarkEnd w:id="928"/>
      <w:bookmarkEnd w:id="929"/>
      <w:bookmarkEnd w:id="930"/>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672E01" w:rsidRPr="00DB6009" w:rsidRDefault="00672E01" w:rsidP="00672E01">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
        <w:gridCol w:w="4554"/>
        <w:gridCol w:w="4297"/>
      </w:tblGrid>
      <w:tr w:rsidR="00672E01" w:rsidRPr="00DB6009" w:rsidTr="005215D6">
        <w:tc>
          <w:tcPr>
            <w:tcW w:w="612" w:type="dxa"/>
            <w:shd w:val="clear" w:color="auto" w:fill="auto"/>
          </w:tcPr>
          <w:p w:rsidR="00672E01" w:rsidRPr="00DB6009" w:rsidRDefault="00672E01" w:rsidP="005215D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672E01" w:rsidRPr="00DB6009" w:rsidRDefault="00672E01" w:rsidP="005215D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672E01" w:rsidRPr="00DB6009" w:rsidRDefault="00672E01" w:rsidP="005215D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672E01" w:rsidRPr="00DB6009" w:rsidTr="005215D6">
        <w:tc>
          <w:tcPr>
            <w:tcW w:w="612" w:type="dxa"/>
            <w:shd w:val="clear" w:color="auto" w:fill="auto"/>
          </w:tcPr>
          <w:p w:rsidR="00672E01" w:rsidRPr="00DB6009" w:rsidRDefault="00672E01" w:rsidP="005215D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r w:rsidRPr="00DB6009">
              <w:rPr>
                <w:rFonts w:eastAsia="Calibri"/>
              </w:rPr>
              <w:t>3</w:t>
            </w:r>
          </w:p>
        </w:tc>
      </w:tr>
      <w:tr w:rsidR="00672E01" w:rsidRPr="00DB6009" w:rsidTr="005215D6">
        <w:tc>
          <w:tcPr>
            <w:tcW w:w="612"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672E01" w:rsidRDefault="00672E01" w:rsidP="005215D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672E01" w:rsidRDefault="00672E01" w:rsidP="005215D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672E01" w:rsidRPr="00DB6009" w:rsidRDefault="00672E01" w:rsidP="005215D6">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 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vMerge/>
            <w:tcBorders>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vMerge/>
            <w:tcBorders>
              <w:left w:val="single" w:sz="4" w:space="0" w:color="auto"/>
              <w:bottom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vMerge w:val="restart"/>
            <w:tcBorders>
              <w:top w:val="single" w:sz="4" w:space="0" w:color="auto"/>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672E01" w:rsidRPr="00475F4C" w:rsidRDefault="00672E01" w:rsidP="005215D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672E01" w:rsidRPr="00DB6009" w:rsidRDefault="00672E01" w:rsidP="005215D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 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vMerge/>
            <w:tcBorders>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vMerge/>
            <w:tcBorders>
              <w:left w:val="single" w:sz="4" w:space="0" w:color="auto"/>
              <w:bottom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672E01" w:rsidRPr="00DB6009" w:rsidRDefault="00672E01" w:rsidP="005215D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672E01" w:rsidRDefault="00672E01" w:rsidP="005215D6">
            <w:pPr>
              <w:autoSpaceDE w:val="0"/>
              <w:autoSpaceDN w:val="0"/>
              <w:adjustRightInd w:val="0"/>
              <w:spacing w:line="240" w:lineRule="auto"/>
              <w:outlineLvl w:val="0"/>
              <w:rPr>
                <w:rFonts w:eastAsia="Calibri"/>
              </w:rPr>
            </w:pPr>
          </w:p>
          <w:p w:rsidR="00672E01" w:rsidRDefault="00672E01" w:rsidP="005215D6">
            <w:pPr>
              <w:autoSpaceDE w:val="0"/>
              <w:autoSpaceDN w:val="0"/>
              <w:adjustRightInd w:val="0"/>
              <w:spacing w:line="240" w:lineRule="auto"/>
              <w:outlineLvl w:val="0"/>
              <w:rPr>
                <w:rFonts w:eastAsia="Calibri"/>
              </w:rPr>
            </w:pPr>
            <w:r>
              <w:rPr>
                <w:rFonts w:eastAsia="Calibri"/>
              </w:rPr>
              <w:t xml:space="preserve">в 20__ году - </w:t>
            </w:r>
          </w:p>
          <w:p w:rsidR="00672E01" w:rsidRDefault="00672E01" w:rsidP="005215D6">
            <w:pPr>
              <w:autoSpaceDE w:val="0"/>
              <w:autoSpaceDN w:val="0"/>
              <w:adjustRightInd w:val="0"/>
              <w:spacing w:line="240" w:lineRule="auto"/>
              <w:outlineLvl w:val="0"/>
              <w:rPr>
                <w:rFonts w:eastAsia="Calibri"/>
              </w:rPr>
            </w:pPr>
          </w:p>
        </w:tc>
      </w:tr>
      <w:tr w:rsidR="00672E01" w:rsidRPr="00DB6009" w:rsidTr="005215D6">
        <w:tc>
          <w:tcPr>
            <w:tcW w:w="612" w:type="dxa"/>
            <w:shd w:val="clear" w:color="auto" w:fill="auto"/>
          </w:tcPr>
          <w:p w:rsidR="00672E01" w:rsidRPr="00DB6009" w:rsidRDefault="00672E01" w:rsidP="005215D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672E01" w:rsidRPr="00DB6009" w:rsidRDefault="00672E01" w:rsidP="005215D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672E01" w:rsidRPr="00B4088F" w:rsidRDefault="00672E01" w:rsidP="005215D6">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672E01" w:rsidRPr="00B4088F" w:rsidRDefault="00672E01" w:rsidP="005215D6">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672E01" w:rsidRPr="00DB6009" w:rsidRDefault="00672E01" w:rsidP="005215D6">
            <w:pPr>
              <w:autoSpaceDE w:val="0"/>
              <w:autoSpaceDN w:val="0"/>
              <w:adjustRightInd w:val="0"/>
              <w:spacing w:line="240" w:lineRule="auto"/>
              <w:outlineLvl w:val="0"/>
              <w:rPr>
                <w:rFonts w:eastAsia="Calibri"/>
                <w:i/>
              </w:rPr>
            </w:pPr>
          </w:p>
        </w:tc>
      </w:tr>
      <w:tr w:rsidR="00672E01" w:rsidRPr="00DB6009" w:rsidTr="005215D6">
        <w:tc>
          <w:tcPr>
            <w:tcW w:w="612" w:type="dxa"/>
            <w:shd w:val="clear" w:color="auto" w:fill="auto"/>
          </w:tcPr>
          <w:p w:rsidR="00672E01" w:rsidRPr="00DB6009" w:rsidRDefault="00672E01" w:rsidP="005215D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672E01" w:rsidRPr="00DB6009" w:rsidRDefault="00672E01" w:rsidP="005215D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672E01" w:rsidRPr="00DB6009" w:rsidRDefault="00672E01" w:rsidP="005215D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672E01" w:rsidRPr="00DB6009" w:rsidRDefault="00672E01" w:rsidP="005215D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672E01" w:rsidRPr="00DB6009" w:rsidRDefault="00672E01" w:rsidP="005215D6">
            <w:pPr>
              <w:autoSpaceDE w:val="0"/>
              <w:autoSpaceDN w:val="0"/>
              <w:adjustRightInd w:val="0"/>
              <w:spacing w:line="240" w:lineRule="auto"/>
              <w:outlineLvl w:val="0"/>
              <w:rPr>
                <w:rFonts w:eastAsia="Calibri"/>
                <w:i/>
              </w:rPr>
            </w:pPr>
          </w:p>
        </w:tc>
      </w:tr>
    </w:tbl>
    <w:p w:rsidR="00672E01" w:rsidRPr="00DB6009" w:rsidRDefault="00672E01" w:rsidP="00672E01">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1" w:name="_Toc439170690"/>
      <w:bookmarkStart w:id="932" w:name="_Toc439172792"/>
      <w:bookmarkStart w:id="933" w:name="_Toc439173236"/>
      <w:bookmarkStart w:id="934" w:name="_Toc439238232"/>
    </w:p>
    <w:bookmarkEnd w:id="931"/>
    <w:bookmarkEnd w:id="932"/>
    <w:bookmarkEnd w:id="933"/>
    <w:bookmarkEnd w:id="9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5" w:name="_Toc125426243"/>
      <w:bookmarkStart w:id="936" w:name="_Toc396984070"/>
      <w:bookmarkStart w:id="937" w:name="_Toc423423673"/>
      <w:r>
        <w:br w:type="page"/>
      </w:r>
    </w:p>
    <w:p w:rsidR="004F4D80" w:rsidRPr="007417E6" w:rsidRDefault="004F4D80" w:rsidP="004F4D80">
      <w:pPr>
        <w:pStyle w:val="3"/>
        <w:rPr>
          <w:sz w:val="22"/>
        </w:rPr>
      </w:pPr>
      <w:bookmarkStart w:id="938" w:name="_Toc439170691"/>
      <w:bookmarkStart w:id="939" w:name="_Toc439172793"/>
      <w:bookmarkStart w:id="940" w:name="_Toc439173237"/>
      <w:bookmarkStart w:id="941" w:name="_Toc439238233"/>
      <w:bookmarkStart w:id="942" w:name="_Toc439252780"/>
      <w:bookmarkStart w:id="943" w:name="_Toc439323754"/>
      <w:bookmarkStart w:id="944" w:name="_Toc440361391"/>
      <w:bookmarkStart w:id="945" w:name="_Toc440376146"/>
      <w:bookmarkStart w:id="946" w:name="_Toc440376273"/>
      <w:bookmarkStart w:id="947" w:name="_Toc440382531"/>
      <w:bookmarkStart w:id="948" w:name="_Toc440447201"/>
      <w:bookmarkStart w:id="949" w:name="_Toc440620881"/>
      <w:bookmarkStart w:id="950" w:name="_Toc440631516"/>
      <w:bookmarkStart w:id="951" w:name="_Toc440875755"/>
      <w:bookmarkStart w:id="952" w:name="_Toc441131627"/>
      <w:r>
        <w:rPr>
          <w:szCs w:val="24"/>
        </w:rPr>
        <w:lastRenderedPageBreak/>
        <w:t>Инструкции по заполнению</w:t>
      </w:r>
      <w:bookmarkEnd w:id="935"/>
      <w:r>
        <w:rPr>
          <w:szCs w:val="24"/>
        </w:rPr>
        <w:t xml:space="preserve"> Анкеты </w:t>
      </w:r>
      <w:r w:rsidR="00C236C0">
        <w:rPr>
          <w:szCs w:val="24"/>
        </w:rPr>
        <w:t>Участник</w:t>
      </w:r>
      <w:r>
        <w:rPr>
          <w:szCs w:val="24"/>
        </w:rPr>
        <w:t>а</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8545F">
        <w:rPr>
          <w:sz w:val="24"/>
          <w:szCs w:val="24"/>
        </w:rPr>
        <w:fldChar w:fldCharType="begin"/>
      </w:r>
      <w:r w:rsidR="00D56F8C">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53" w:name="_Ref55336378"/>
      <w:bookmarkStart w:id="954" w:name="_Toc57314676"/>
      <w:bookmarkStart w:id="955" w:name="_Toc69728990"/>
      <w:bookmarkStart w:id="956" w:name="_Toc98253942"/>
      <w:bookmarkStart w:id="957" w:name="_Toc165173868"/>
      <w:bookmarkStart w:id="958" w:name="_Toc423423674"/>
      <w:bookmarkStart w:id="959" w:name="_Toc44113162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3"/>
      <w:bookmarkStart w:id="961" w:name="_Toc157248195"/>
      <w:bookmarkStart w:id="962" w:name="_Toc157496564"/>
      <w:bookmarkStart w:id="963" w:name="_Toc158206103"/>
      <w:bookmarkStart w:id="964" w:name="_Toc164057788"/>
      <w:bookmarkStart w:id="965" w:name="_Toc164137138"/>
      <w:bookmarkStart w:id="966" w:name="_Toc164161298"/>
      <w:bookmarkStart w:id="967" w:name="_Toc165173869"/>
      <w:bookmarkStart w:id="968" w:name="_Toc439170693"/>
      <w:bookmarkStart w:id="969" w:name="_Toc439172795"/>
      <w:bookmarkStart w:id="970" w:name="_Toc439173239"/>
      <w:bookmarkStart w:id="971" w:name="_Toc439238235"/>
      <w:bookmarkStart w:id="972" w:name="_Toc439252782"/>
      <w:bookmarkStart w:id="973" w:name="_Toc439323756"/>
      <w:bookmarkStart w:id="974" w:name="_Toc440361393"/>
      <w:bookmarkStart w:id="975" w:name="_Toc440376275"/>
      <w:bookmarkStart w:id="976" w:name="_Toc440382533"/>
      <w:bookmarkStart w:id="977" w:name="_Toc440447203"/>
      <w:bookmarkStart w:id="978" w:name="_Toc440620883"/>
      <w:bookmarkStart w:id="979" w:name="_Toc440631518"/>
      <w:bookmarkStart w:id="980" w:name="_Toc440875757"/>
      <w:bookmarkStart w:id="981" w:name="_Toc441131629"/>
      <w:r w:rsidRPr="00D904EF">
        <w:rPr>
          <w:szCs w:val="24"/>
        </w:rPr>
        <w:t>Форма Справки о перечне и годовых объемах выполнения аналогичных договоров</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2" w:name="_Toc98253944"/>
      <w:bookmarkStart w:id="983" w:name="_Toc157248196"/>
      <w:bookmarkStart w:id="984" w:name="_Toc157496565"/>
      <w:bookmarkStart w:id="985" w:name="_Toc158206104"/>
      <w:bookmarkStart w:id="986" w:name="_Toc164057789"/>
      <w:bookmarkStart w:id="987" w:name="_Toc164137139"/>
      <w:bookmarkStart w:id="988" w:name="_Toc164161299"/>
      <w:bookmarkStart w:id="989" w:name="_Toc165173870"/>
      <w:r>
        <w:rPr>
          <w:szCs w:val="24"/>
        </w:rPr>
        <w:br w:type="page"/>
      </w:r>
    </w:p>
    <w:p w:rsidR="004F4D80" w:rsidRPr="00D904EF" w:rsidRDefault="004F4D80" w:rsidP="004F4D80">
      <w:pPr>
        <w:pStyle w:val="3"/>
        <w:rPr>
          <w:szCs w:val="24"/>
        </w:rPr>
      </w:pPr>
      <w:bookmarkStart w:id="990" w:name="_Toc439170694"/>
      <w:bookmarkStart w:id="991" w:name="_Toc439172796"/>
      <w:bookmarkStart w:id="992" w:name="_Toc439173240"/>
      <w:bookmarkStart w:id="993" w:name="_Toc439238236"/>
      <w:bookmarkStart w:id="994" w:name="_Toc439252783"/>
      <w:bookmarkStart w:id="995" w:name="_Toc439323757"/>
      <w:bookmarkStart w:id="996" w:name="_Toc440361394"/>
      <w:bookmarkStart w:id="997" w:name="_Toc440376276"/>
      <w:bookmarkStart w:id="998" w:name="_Toc440382534"/>
      <w:bookmarkStart w:id="999" w:name="_Toc440447204"/>
      <w:bookmarkStart w:id="1000" w:name="_Toc440620884"/>
      <w:bookmarkStart w:id="1001" w:name="_Toc440631519"/>
      <w:bookmarkStart w:id="1002" w:name="_Toc440875758"/>
      <w:bookmarkStart w:id="1003" w:name="_Toc441131630"/>
      <w:r w:rsidRPr="00D904EF">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8545F">
        <w:rPr>
          <w:sz w:val="24"/>
          <w:szCs w:val="24"/>
        </w:rPr>
        <w:fldChar w:fldCharType="begin"/>
      </w:r>
      <w:r w:rsidR="00D90031">
        <w:rPr>
          <w:sz w:val="24"/>
          <w:szCs w:val="24"/>
        </w:rPr>
        <w:instrText xml:space="preserve"> REF _Ref440274159 \r \h </w:instrText>
      </w:r>
      <w:r w:rsidR="0058545F">
        <w:rPr>
          <w:sz w:val="24"/>
          <w:szCs w:val="24"/>
        </w:rPr>
      </w:r>
      <w:r w:rsidR="0058545F">
        <w:rPr>
          <w:sz w:val="24"/>
          <w:szCs w:val="24"/>
        </w:rPr>
        <w:fldChar w:fldCharType="separate"/>
      </w:r>
      <w:r w:rsidR="00710A31">
        <w:rPr>
          <w:sz w:val="24"/>
          <w:szCs w:val="24"/>
        </w:rPr>
        <w:t>4</w:t>
      </w:r>
      <w:r w:rsidR="0058545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4" w:name="_Ref55336389"/>
      <w:bookmarkStart w:id="1005" w:name="_Toc57314677"/>
      <w:bookmarkStart w:id="1006" w:name="_Toc69728991"/>
      <w:bookmarkStart w:id="1007" w:name="_Toc98253945"/>
      <w:bookmarkStart w:id="1008" w:name="_Toc165173871"/>
      <w:bookmarkStart w:id="100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0" w:name="_Ref440881887"/>
      <w:bookmarkStart w:id="1011" w:name="_Toc441131631"/>
      <w:r w:rsidRPr="00F647F7">
        <w:lastRenderedPageBreak/>
        <w:t xml:space="preserve">Справка о материально-технических ресурсах (форма </w:t>
      </w:r>
      <w:r w:rsidR="00B8118F">
        <w:t>9</w:t>
      </w:r>
      <w:r w:rsidRPr="00F647F7">
        <w:t>)</w:t>
      </w:r>
      <w:bookmarkEnd w:id="1004"/>
      <w:bookmarkEnd w:id="1005"/>
      <w:bookmarkEnd w:id="1006"/>
      <w:bookmarkEnd w:id="1007"/>
      <w:bookmarkEnd w:id="1008"/>
      <w:bookmarkEnd w:id="1009"/>
      <w:bookmarkEnd w:id="1010"/>
      <w:bookmarkEnd w:id="1011"/>
    </w:p>
    <w:p w:rsidR="004F4D80" w:rsidRPr="00D904EF" w:rsidRDefault="004F4D80" w:rsidP="004F4D80">
      <w:pPr>
        <w:pStyle w:val="3"/>
        <w:rPr>
          <w:szCs w:val="24"/>
        </w:rPr>
      </w:pPr>
      <w:bookmarkStart w:id="1012" w:name="_Toc98253946"/>
      <w:bookmarkStart w:id="1013" w:name="_Toc157248198"/>
      <w:bookmarkStart w:id="1014" w:name="_Toc157496567"/>
      <w:bookmarkStart w:id="1015" w:name="_Toc158206106"/>
      <w:bookmarkStart w:id="1016" w:name="_Toc164057791"/>
      <w:bookmarkStart w:id="1017" w:name="_Toc164137141"/>
      <w:bookmarkStart w:id="1018" w:name="_Toc164161301"/>
      <w:bookmarkStart w:id="1019" w:name="_Toc165173872"/>
      <w:bookmarkStart w:id="1020" w:name="_Toc439170696"/>
      <w:bookmarkStart w:id="1021" w:name="_Toc439172798"/>
      <w:bookmarkStart w:id="1022" w:name="_Toc439173242"/>
      <w:bookmarkStart w:id="1023" w:name="_Toc439238238"/>
      <w:bookmarkStart w:id="1024" w:name="_Toc439252785"/>
      <w:bookmarkStart w:id="1025" w:name="_Toc439323759"/>
      <w:bookmarkStart w:id="1026" w:name="_Toc440361396"/>
      <w:bookmarkStart w:id="1027" w:name="_Toc440376278"/>
      <w:bookmarkStart w:id="1028" w:name="_Toc440382536"/>
      <w:bookmarkStart w:id="1029" w:name="_Toc440447206"/>
      <w:bookmarkStart w:id="1030" w:name="_Toc440620886"/>
      <w:bookmarkStart w:id="1031" w:name="_Toc440631521"/>
      <w:bookmarkStart w:id="1032" w:name="_Toc440875760"/>
      <w:bookmarkStart w:id="1033" w:name="_Toc441131632"/>
      <w:r w:rsidRPr="00D904EF">
        <w:rPr>
          <w:szCs w:val="24"/>
        </w:rPr>
        <w:t>Форма Справки о материально-технических ресурсах</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4" w:name="_Toc98253947"/>
      <w:bookmarkStart w:id="1035" w:name="_Toc157248199"/>
      <w:bookmarkStart w:id="1036" w:name="_Toc157496568"/>
      <w:bookmarkStart w:id="1037" w:name="_Toc158206107"/>
      <w:bookmarkStart w:id="1038" w:name="_Toc164057792"/>
      <w:bookmarkStart w:id="1039" w:name="_Toc164137142"/>
      <w:bookmarkStart w:id="1040" w:name="_Toc164161302"/>
      <w:bookmarkStart w:id="1041" w:name="_Toc165173873"/>
    </w:p>
    <w:p w:rsidR="004F4D80" w:rsidRPr="00D904EF" w:rsidRDefault="004F4D80" w:rsidP="004F4D80">
      <w:pPr>
        <w:pStyle w:val="3"/>
        <w:rPr>
          <w:szCs w:val="24"/>
        </w:rPr>
      </w:pPr>
      <w:bookmarkStart w:id="1042" w:name="_Toc439170697"/>
      <w:bookmarkStart w:id="1043" w:name="_Toc439172799"/>
      <w:bookmarkStart w:id="1044" w:name="_Toc439173243"/>
      <w:bookmarkStart w:id="1045" w:name="_Toc439238239"/>
      <w:bookmarkStart w:id="1046" w:name="_Toc439252786"/>
      <w:bookmarkStart w:id="1047" w:name="_Toc439323760"/>
      <w:bookmarkStart w:id="1048" w:name="_Toc440361397"/>
      <w:bookmarkStart w:id="1049" w:name="_Toc440376279"/>
      <w:bookmarkStart w:id="1050" w:name="_Toc440382537"/>
      <w:bookmarkStart w:id="1051" w:name="_Toc440447207"/>
      <w:bookmarkStart w:id="1052" w:name="_Toc440620887"/>
      <w:bookmarkStart w:id="1053" w:name="_Toc440631522"/>
      <w:bookmarkStart w:id="1054" w:name="_Toc440875761"/>
      <w:bookmarkStart w:id="1055" w:name="_Toc441131633"/>
      <w:r w:rsidRPr="00D904EF">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56" w:name="_Ref55336398"/>
      <w:bookmarkStart w:id="1057" w:name="_Toc57314678"/>
      <w:bookmarkStart w:id="1058" w:name="_Toc69728992"/>
      <w:bookmarkStart w:id="1059" w:name="_Toc98253948"/>
      <w:bookmarkStart w:id="1060" w:name="_Toc165173874"/>
      <w:bookmarkStart w:id="106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2" w:name="_Ref440881894"/>
      <w:bookmarkStart w:id="1063" w:name="_Toc441131634"/>
      <w:r w:rsidRPr="00F647F7">
        <w:lastRenderedPageBreak/>
        <w:t xml:space="preserve">Справка о кадровых ресурсах (форма </w:t>
      </w:r>
      <w:r w:rsidR="00B8118F">
        <w:t>10</w:t>
      </w:r>
      <w:r w:rsidRPr="00F647F7">
        <w:t>)</w:t>
      </w:r>
      <w:bookmarkEnd w:id="1056"/>
      <w:bookmarkEnd w:id="1057"/>
      <w:bookmarkEnd w:id="1058"/>
      <w:bookmarkEnd w:id="1059"/>
      <w:bookmarkEnd w:id="1060"/>
      <w:bookmarkEnd w:id="1061"/>
      <w:bookmarkEnd w:id="1062"/>
      <w:bookmarkEnd w:id="1063"/>
    </w:p>
    <w:p w:rsidR="004F4D80" w:rsidRPr="00D904EF" w:rsidRDefault="004F4D80" w:rsidP="004F4D80">
      <w:pPr>
        <w:pStyle w:val="3"/>
        <w:rPr>
          <w:szCs w:val="24"/>
        </w:rPr>
      </w:pPr>
      <w:bookmarkStart w:id="1064" w:name="_Toc98253949"/>
      <w:bookmarkStart w:id="1065" w:name="_Toc157248201"/>
      <w:bookmarkStart w:id="1066" w:name="_Toc157496570"/>
      <w:bookmarkStart w:id="1067" w:name="_Toc158206109"/>
      <w:bookmarkStart w:id="1068" w:name="_Toc164057794"/>
      <w:bookmarkStart w:id="1069" w:name="_Toc164137144"/>
      <w:bookmarkStart w:id="1070" w:name="_Toc164161304"/>
      <w:bookmarkStart w:id="1071" w:name="_Toc165173875"/>
      <w:bookmarkStart w:id="1072" w:name="_Toc439170699"/>
      <w:bookmarkStart w:id="1073" w:name="_Toc439172801"/>
      <w:bookmarkStart w:id="1074" w:name="_Toc439173245"/>
      <w:bookmarkStart w:id="1075" w:name="_Toc439238241"/>
      <w:bookmarkStart w:id="1076" w:name="_Toc439252788"/>
      <w:bookmarkStart w:id="1077" w:name="_Toc439323762"/>
      <w:bookmarkStart w:id="1078" w:name="_Toc440361399"/>
      <w:bookmarkStart w:id="1079" w:name="_Toc440376281"/>
      <w:bookmarkStart w:id="1080" w:name="_Toc440382539"/>
      <w:bookmarkStart w:id="1081" w:name="_Toc440447209"/>
      <w:bookmarkStart w:id="1082" w:name="_Toc440620889"/>
      <w:bookmarkStart w:id="1083" w:name="_Toc440631524"/>
      <w:bookmarkStart w:id="1084" w:name="_Toc440875763"/>
      <w:bookmarkStart w:id="1085" w:name="_Toc441131635"/>
      <w:r w:rsidRPr="00D904EF">
        <w:rPr>
          <w:szCs w:val="24"/>
        </w:rPr>
        <w:t>Форма Справки о кадровых ресурсах</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8253950"/>
      <w:bookmarkStart w:id="1087" w:name="_Toc157248202"/>
      <w:bookmarkStart w:id="1088" w:name="_Toc157496571"/>
      <w:bookmarkStart w:id="1089" w:name="_Toc158206110"/>
      <w:bookmarkStart w:id="1090" w:name="_Toc164057795"/>
      <w:bookmarkStart w:id="1091" w:name="_Toc164137145"/>
      <w:bookmarkStart w:id="1092" w:name="_Toc164161305"/>
      <w:bookmarkStart w:id="1093" w:name="_Toc165173876"/>
      <w:r>
        <w:rPr>
          <w:b/>
          <w:szCs w:val="24"/>
        </w:rPr>
        <w:br w:type="page"/>
      </w:r>
    </w:p>
    <w:p w:rsidR="004F4D80" w:rsidRPr="00D904EF" w:rsidRDefault="004F4D80" w:rsidP="004F4D80">
      <w:pPr>
        <w:pStyle w:val="3"/>
        <w:rPr>
          <w:szCs w:val="24"/>
        </w:rPr>
      </w:pPr>
      <w:bookmarkStart w:id="1094" w:name="_Toc439170700"/>
      <w:bookmarkStart w:id="1095" w:name="_Toc439172802"/>
      <w:bookmarkStart w:id="1096" w:name="_Toc439173246"/>
      <w:bookmarkStart w:id="1097" w:name="_Toc439238242"/>
      <w:bookmarkStart w:id="1098" w:name="_Toc439252789"/>
      <w:bookmarkStart w:id="1099" w:name="_Toc439323763"/>
      <w:bookmarkStart w:id="1100" w:name="_Toc440361400"/>
      <w:bookmarkStart w:id="1101" w:name="_Toc440376282"/>
      <w:bookmarkStart w:id="1102" w:name="_Toc440382540"/>
      <w:bookmarkStart w:id="1103" w:name="_Toc440447210"/>
      <w:bookmarkStart w:id="1104" w:name="_Toc440620890"/>
      <w:bookmarkStart w:id="1105" w:name="_Toc440631525"/>
      <w:bookmarkStart w:id="1106" w:name="_Toc440875764"/>
      <w:bookmarkStart w:id="1107" w:name="_Toc441131636"/>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8" w:name="_Toc165173881"/>
      <w:bookmarkStart w:id="1109" w:name="_Ref194749267"/>
      <w:bookmarkStart w:id="1110" w:name="_Toc423423677"/>
      <w:bookmarkStart w:id="1111" w:name="_Ref440271993"/>
      <w:bookmarkStart w:id="1112" w:name="_Ref440274659"/>
      <w:bookmarkStart w:id="1113" w:name="_Toc441131637"/>
      <w:bookmarkStart w:id="1114" w:name="_Ref90381523"/>
      <w:bookmarkStart w:id="1115" w:name="_Toc90385124"/>
      <w:bookmarkStart w:id="1116" w:name="_Ref96861029"/>
      <w:bookmarkStart w:id="1117" w:name="_Toc97651410"/>
      <w:bookmarkStart w:id="1118"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108"/>
      <w:bookmarkEnd w:id="1109"/>
      <w:bookmarkEnd w:id="1110"/>
      <w:bookmarkEnd w:id="1111"/>
      <w:bookmarkEnd w:id="1112"/>
      <w:bookmarkEnd w:id="1113"/>
    </w:p>
    <w:p w:rsidR="004F4D80" w:rsidRPr="00D904EF" w:rsidRDefault="004F4D80" w:rsidP="004F4D80">
      <w:pPr>
        <w:pStyle w:val="3"/>
        <w:rPr>
          <w:szCs w:val="24"/>
        </w:rPr>
      </w:pPr>
      <w:bookmarkStart w:id="1119" w:name="_Toc97651411"/>
      <w:bookmarkStart w:id="1120" w:name="_Toc98253956"/>
      <w:bookmarkStart w:id="1121" w:name="_Toc157248208"/>
      <w:bookmarkStart w:id="1122" w:name="_Toc157496577"/>
      <w:bookmarkStart w:id="1123" w:name="_Toc158206116"/>
      <w:bookmarkStart w:id="1124" w:name="_Toc164057801"/>
      <w:bookmarkStart w:id="1125" w:name="_Toc164137151"/>
      <w:bookmarkStart w:id="1126" w:name="_Toc164161311"/>
      <w:bookmarkStart w:id="1127" w:name="_Toc165173882"/>
      <w:bookmarkStart w:id="1128" w:name="_Toc439170702"/>
      <w:bookmarkStart w:id="1129" w:name="_Toc439172804"/>
      <w:bookmarkStart w:id="1130" w:name="_Toc439173248"/>
      <w:bookmarkStart w:id="1131" w:name="_Toc439238244"/>
      <w:bookmarkStart w:id="1132" w:name="_Toc439252791"/>
      <w:bookmarkStart w:id="1133" w:name="_Toc439323765"/>
      <w:bookmarkStart w:id="1134" w:name="_Toc440361402"/>
      <w:bookmarkStart w:id="1135" w:name="_Toc440376284"/>
      <w:bookmarkStart w:id="1136" w:name="_Toc440382542"/>
      <w:bookmarkStart w:id="1137" w:name="_Toc440447212"/>
      <w:bookmarkStart w:id="1138" w:name="_Toc440620892"/>
      <w:bookmarkStart w:id="1139" w:name="_Toc440631527"/>
      <w:bookmarkStart w:id="1140" w:name="_Toc440875766"/>
      <w:bookmarkStart w:id="1141" w:name="_Toc441131638"/>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2" w:name="_Toc97651412"/>
      <w:bookmarkStart w:id="1143" w:name="_Toc98253957"/>
      <w:bookmarkStart w:id="1144" w:name="_Toc157248209"/>
      <w:bookmarkStart w:id="1145" w:name="_Toc157496578"/>
      <w:bookmarkStart w:id="1146" w:name="_Toc158206117"/>
      <w:bookmarkStart w:id="1147" w:name="_Toc164057802"/>
      <w:bookmarkStart w:id="1148" w:name="_Toc164137152"/>
      <w:bookmarkStart w:id="1149" w:name="_Toc164161312"/>
      <w:bookmarkStart w:id="1150" w:name="_Toc165173883"/>
      <w:r>
        <w:rPr>
          <w:b/>
          <w:szCs w:val="24"/>
        </w:rPr>
        <w:br w:type="page"/>
      </w:r>
    </w:p>
    <w:p w:rsidR="004F4D80" w:rsidRPr="00D904EF" w:rsidRDefault="004F4D80" w:rsidP="004F4D80">
      <w:pPr>
        <w:pStyle w:val="3"/>
        <w:rPr>
          <w:szCs w:val="24"/>
        </w:rPr>
      </w:pPr>
      <w:bookmarkStart w:id="1151" w:name="_Toc439170703"/>
      <w:bookmarkStart w:id="1152" w:name="_Toc439172805"/>
      <w:bookmarkStart w:id="1153" w:name="_Toc439173249"/>
      <w:bookmarkStart w:id="1154" w:name="_Toc439238245"/>
      <w:bookmarkStart w:id="1155" w:name="_Toc439252792"/>
      <w:bookmarkStart w:id="1156" w:name="_Toc439323766"/>
      <w:bookmarkStart w:id="1157" w:name="_Toc440361403"/>
      <w:bookmarkStart w:id="1158" w:name="_Toc440376285"/>
      <w:bookmarkStart w:id="1159" w:name="_Toc440382543"/>
      <w:bookmarkStart w:id="1160" w:name="_Toc440447213"/>
      <w:bookmarkStart w:id="1161" w:name="_Toc440620893"/>
      <w:bookmarkStart w:id="1162" w:name="_Toc440631528"/>
      <w:bookmarkStart w:id="1163" w:name="_Toc440875767"/>
      <w:bookmarkStart w:id="1164" w:name="_Toc441131639"/>
      <w:r w:rsidRPr="00D904EF">
        <w:rPr>
          <w:szCs w:val="24"/>
        </w:rPr>
        <w:lastRenderedPageBreak/>
        <w:t>Инструкции по заполнению</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4"/>
    <w:bookmarkEnd w:id="1115"/>
    <w:bookmarkEnd w:id="1116"/>
    <w:bookmarkEnd w:id="1117"/>
    <w:bookmarkEnd w:id="111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6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66" w:name="_Toc423423680"/>
      <w:bookmarkStart w:id="1167" w:name="_Ref440272035"/>
      <w:bookmarkStart w:id="1168" w:name="_Ref440274733"/>
      <w:bookmarkStart w:id="1169" w:name="_Toc44113164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65"/>
      <w:bookmarkEnd w:id="1166"/>
      <w:bookmarkEnd w:id="1167"/>
      <w:bookmarkEnd w:id="1168"/>
      <w:bookmarkEnd w:id="1169"/>
    </w:p>
    <w:p w:rsidR="004F4D80" w:rsidRPr="00E87023" w:rsidRDefault="004F4D80" w:rsidP="004F4D80">
      <w:pPr>
        <w:pStyle w:val="3"/>
        <w:rPr>
          <w:sz w:val="22"/>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61405"/>
      <w:bookmarkStart w:id="1183" w:name="_Toc440376287"/>
      <w:bookmarkStart w:id="1184" w:name="_Toc440382545"/>
      <w:bookmarkStart w:id="1185" w:name="_Toc440447215"/>
      <w:bookmarkStart w:id="1186" w:name="_Toc440620895"/>
      <w:bookmarkStart w:id="1187" w:name="_Toc440631530"/>
      <w:bookmarkStart w:id="1188" w:name="_Toc440875769"/>
      <w:bookmarkStart w:id="1189"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61406"/>
      <w:bookmarkStart w:id="1203" w:name="_Toc440376288"/>
      <w:bookmarkStart w:id="1204" w:name="_Toc440382546"/>
      <w:bookmarkStart w:id="1205" w:name="_Toc440447216"/>
      <w:bookmarkStart w:id="1206" w:name="_Toc440620896"/>
      <w:bookmarkStart w:id="1207" w:name="_Toc440631531"/>
      <w:bookmarkStart w:id="1208" w:name="_Toc440875770"/>
      <w:bookmarkStart w:id="1209" w:name="_Toc441131642"/>
      <w:r w:rsidRPr="00D27071">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0"/>
      <w:bookmarkEnd w:id="1211"/>
      <w:bookmarkEnd w:id="1212"/>
      <w:bookmarkEnd w:id="1213"/>
      <w:bookmarkEnd w:id="1214"/>
    </w:p>
    <w:p w:rsidR="004F4D80" w:rsidRPr="008C4223"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61408"/>
      <w:bookmarkStart w:id="1228" w:name="_Toc440376290"/>
      <w:bookmarkStart w:id="1229" w:name="_Toc440382548"/>
      <w:bookmarkStart w:id="1230" w:name="_Toc440447218"/>
      <w:bookmarkStart w:id="1231" w:name="_Toc440620898"/>
      <w:bookmarkStart w:id="1232" w:name="_Toc440631533"/>
      <w:bookmarkStart w:id="1233" w:name="_Toc440875772"/>
      <w:bookmarkStart w:id="1234" w:name="_Toc441131644"/>
      <w:r w:rsidRPr="008C4223">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0D70B6">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5" w:name="_Toc439252801"/>
      <w:bookmarkStart w:id="1236" w:name="_Toc439323774"/>
      <w:bookmarkStart w:id="1237" w:name="_Toc440361409"/>
      <w:bookmarkStart w:id="1238" w:name="_Toc440376291"/>
      <w:bookmarkStart w:id="1239" w:name="_Toc440382549"/>
      <w:bookmarkStart w:id="1240" w:name="_Toc440447219"/>
      <w:bookmarkStart w:id="1241" w:name="_Toc440620899"/>
      <w:bookmarkStart w:id="1242" w:name="_Toc440631534"/>
      <w:bookmarkStart w:id="1243" w:name="_Toc440875773"/>
      <w:bookmarkStart w:id="1244" w:name="_Toc441131645"/>
      <w:r w:rsidRPr="005A2CAE">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45" w:name="_Ref440272256"/>
      <w:bookmarkStart w:id="1246" w:name="_Ref440272678"/>
      <w:bookmarkStart w:id="1247" w:name="_Ref440274944"/>
      <w:bookmarkStart w:id="1248" w:name="_Toc441131646"/>
      <w:r w:rsidRPr="007A6A39">
        <w:lastRenderedPageBreak/>
        <w:t>Соглашение о неустойке (форма 1</w:t>
      </w:r>
      <w:r w:rsidR="00635719">
        <w:t>4</w:t>
      </w:r>
      <w:r w:rsidRPr="007A6A39">
        <w:t>)</w:t>
      </w:r>
      <w:bookmarkEnd w:id="1245"/>
      <w:bookmarkEnd w:id="1246"/>
      <w:bookmarkEnd w:id="1247"/>
      <w:bookmarkEnd w:id="1248"/>
    </w:p>
    <w:p w:rsidR="007A6A39" w:rsidRPr="007A6A39" w:rsidRDefault="007A6A39" w:rsidP="007A6A39">
      <w:pPr>
        <w:pStyle w:val="3"/>
        <w:rPr>
          <w:szCs w:val="24"/>
        </w:rPr>
      </w:pPr>
      <w:bookmarkStart w:id="1249" w:name="_Toc439170715"/>
      <w:bookmarkStart w:id="1250" w:name="_Toc439172817"/>
      <w:bookmarkStart w:id="1251" w:name="_Toc439173259"/>
      <w:bookmarkStart w:id="1252" w:name="_Toc439238255"/>
      <w:bookmarkStart w:id="1253" w:name="_Toc439252803"/>
      <w:bookmarkStart w:id="1254" w:name="_Toc439323776"/>
      <w:bookmarkStart w:id="1255" w:name="_Toc440361411"/>
      <w:bookmarkStart w:id="1256" w:name="_Toc440376293"/>
      <w:bookmarkStart w:id="1257" w:name="_Toc440382551"/>
      <w:bookmarkStart w:id="1258" w:name="_Toc440447221"/>
      <w:bookmarkStart w:id="1259" w:name="_Toc440620901"/>
      <w:bookmarkStart w:id="1260" w:name="_Toc440631536"/>
      <w:bookmarkStart w:id="1261" w:name="_Toc440875775"/>
      <w:bookmarkStart w:id="1262" w:name="_Toc441131647"/>
      <w:r w:rsidRPr="007A6A39">
        <w:rPr>
          <w:szCs w:val="24"/>
        </w:rPr>
        <w:t>Форма соглашени</w:t>
      </w:r>
      <w:r w:rsidR="00E47073">
        <w:rPr>
          <w:szCs w:val="24"/>
        </w:rPr>
        <w:t>я</w:t>
      </w:r>
      <w:r w:rsidRPr="007A6A39">
        <w:rPr>
          <w:szCs w:val="24"/>
        </w:rPr>
        <w:t xml:space="preserve"> о неустойке</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8545F">
        <w:rPr>
          <w:vertAlign w:val="subscript"/>
        </w:rPr>
        <w:fldChar w:fldCharType="begin"/>
      </w:r>
      <w:r>
        <w:rPr>
          <w:vertAlign w:val="subscript"/>
        </w:rPr>
        <w:instrText xml:space="preserve"> REF _Ref440275279 \r \h </w:instrText>
      </w:r>
      <w:r w:rsidR="0058545F">
        <w:rPr>
          <w:vertAlign w:val="subscript"/>
        </w:rPr>
      </w:r>
      <w:r w:rsidR="0058545F">
        <w:rPr>
          <w:vertAlign w:val="subscript"/>
        </w:rPr>
        <w:fldChar w:fldCharType="separate"/>
      </w:r>
      <w:r w:rsidR="00710A31">
        <w:rPr>
          <w:vertAlign w:val="subscript"/>
        </w:rPr>
        <w:t>1.1.4</w:t>
      </w:r>
      <w:r w:rsidR="0058545F">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58545F">
        <w:rPr>
          <w:vertAlign w:val="subscript"/>
        </w:rPr>
        <w:fldChar w:fldCharType="begin"/>
      </w:r>
      <w:r>
        <w:rPr>
          <w:vertAlign w:val="subscript"/>
        </w:rPr>
        <w:instrText xml:space="preserve"> REF _Ref440275279 \r \h </w:instrText>
      </w:r>
      <w:r w:rsidR="0058545F">
        <w:rPr>
          <w:vertAlign w:val="subscript"/>
        </w:rPr>
      </w:r>
      <w:r w:rsidR="0058545F">
        <w:rPr>
          <w:vertAlign w:val="subscript"/>
        </w:rPr>
        <w:fldChar w:fldCharType="separate"/>
      </w:r>
      <w:r w:rsidR="00710A31">
        <w:rPr>
          <w:vertAlign w:val="subscript"/>
        </w:rPr>
        <w:t>1.1.4</w:t>
      </w:r>
      <w:r w:rsidR="0058545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3" w:name="_Toc439170716"/>
      <w:bookmarkStart w:id="1264" w:name="_Toc439172818"/>
      <w:bookmarkStart w:id="1265" w:name="_Toc439173260"/>
      <w:bookmarkStart w:id="1266" w:name="_Toc439238256"/>
      <w:bookmarkStart w:id="1267" w:name="_Toc439252804"/>
      <w:bookmarkStart w:id="1268" w:name="_Toc439323777"/>
      <w:bookmarkStart w:id="1269" w:name="_Toc440361412"/>
      <w:bookmarkStart w:id="1270" w:name="_Toc440376294"/>
      <w:bookmarkStart w:id="1271" w:name="_Toc440382552"/>
      <w:bookmarkStart w:id="1272" w:name="_Toc440447222"/>
      <w:bookmarkStart w:id="1273" w:name="_Toc440620902"/>
      <w:bookmarkStart w:id="1274" w:name="_Toc440631537"/>
      <w:bookmarkStart w:id="1275" w:name="_Toc440875776"/>
      <w:bookmarkStart w:id="1276" w:name="_Toc441131648"/>
      <w:r w:rsidRPr="007857E5">
        <w:rPr>
          <w:szCs w:val="24"/>
        </w:rPr>
        <w:lastRenderedPageBreak/>
        <w:t>Инструкции по заполнению</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77" w:name="_Ref440272274"/>
      <w:bookmarkStart w:id="1278" w:name="_Ref440274756"/>
      <w:bookmarkStart w:id="1279"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77"/>
      <w:bookmarkEnd w:id="1278"/>
      <w:bookmarkEnd w:id="1279"/>
    </w:p>
    <w:p w:rsidR="007857E5" w:rsidRPr="00E47073" w:rsidRDefault="007857E5" w:rsidP="007857E5">
      <w:pPr>
        <w:pStyle w:val="3"/>
        <w:rPr>
          <w:szCs w:val="24"/>
        </w:rPr>
      </w:pPr>
      <w:bookmarkStart w:id="1280" w:name="_Toc439170718"/>
      <w:bookmarkStart w:id="1281" w:name="_Toc439172820"/>
      <w:bookmarkStart w:id="1282" w:name="_Toc439173262"/>
      <w:bookmarkStart w:id="1283" w:name="_Toc439238258"/>
      <w:bookmarkStart w:id="1284" w:name="_Toc439252806"/>
      <w:bookmarkStart w:id="1285" w:name="_Toc439323779"/>
      <w:bookmarkStart w:id="1286" w:name="_Toc440361414"/>
      <w:bookmarkStart w:id="1287" w:name="_Toc440376296"/>
      <w:bookmarkStart w:id="1288" w:name="_Toc440382554"/>
      <w:bookmarkStart w:id="1289" w:name="_Toc440447224"/>
      <w:bookmarkStart w:id="1290" w:name="_Toc440620904"/>
      <w:bookmarkStart w:id="1291" w:name="_Toc440631539"/>
      <w:bookmarkStart w:id="1292" w:name="_Toc440875778"/>
      <w:bookmarkStart w:id="1293" w:name="_Toc441131650"/>
      <w:r w:rsidRPr="00E47073">
        <w:rPr>
          <w:szCs w:val="24"/>
        </w:rPr>
        <w:t xml:space="preserve">Форма </w:t>
      </w:r>
      <w:bookmarkEnd w:id="1280"/>
      <w:r w:rsidR="00E47073" w:rsidRPr="00E47073">
        <w:rPr>
          <w:szCs w:val="24"/>
        </w:rPr>
        <w:t>согласия Участника налоговым органам на разглашение сведений, составляющих налоговую тайну</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94" w:name="_Toc300142269"/>
      <w:bookmarkStart w:id="1295" w:name="_Toc309735391"/>
      <w:bookmarkStart w:id="129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94"/>
      <w:r w:rsidRPr="007857E5">
        <w:rPr>
          <w:b/>
          <w:bCs w:val="0"/>
          <w:snapToGrid w:val="0"/>
          <w:sz w:val="24"/>
          <w:szCs w:val="24"/>
        </w:rPr>
        <w:t xml:space="preserve"> </w:t>
      </w:r>
      <w:bookmarkEnd w:id="1295"/>
      <w:bookmarkEnd w:id="129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97" w:name="_Toc439170719"/>
      <w:bookmarkStart w:id="1298" w:name="_Toc439172821"/>
      <w:bookmarkStart w:id="1299" w:name="_Toc439173263"/>
      <w:bookmarkStart w:id="1300" w:name="_Toc439238259"/>
      <w:bookmarkStart w:id="1301" w:name="_Toc439252807"/>
      <w:bookmarkStart w:id="1302" w:name="_Toc439323780"/>
      <w:bookmarkStart w:id="1303" w:name="_Toc440361415"/>
      <w:bookmarkStart w:id="1304" w:name="_Toc440376297"/>
      <w:bookmarkStart w:id="1305" w:name="_Toc440382555"/>
      <w:bookmarkStart w:id="1306" w:name="_Toc440447225"/>
      <w:bookmarkStart w:id="1307" w:name="_Toc440620905"/>
      <w:bookmarkStart w:id="1308" w:name="_Toc440631540"/>
      <w:bookmarkStart w:id="1309" w:name="_Toc440875779"/>
      <w:bookmarkStart w:id="1310" w:name="_Toc441131651"/>
      <w:r w:rsidRPr="007857E5">
        <w:rPr>
          <w:szCs w:val="24"/>
        </w:rPr>
        <w:lastRenderedPageBreak/>
        <w:t>Инструкции по заполнению</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1" w:name="_Ref93268095"/>
      <w:bookmarkStart w:id="1312" w:name="_Ref93268099"/>
      <w:bookmarkStart w:id="1313" w:name="_Toc98253958"/>
      <w:bookmarkStart w:id="1314" w:name="_Toc165173884"/>
      <w:bookmarkStart w:id="1315" w:name="_Toc423423678"/>
      <w:bookmarkStart w:id="1316" w:name="_Ref440272510"/>
      <w:bookmarkStart w:id="1317" w:name="_Ref440274961"/>
      <w:bookmarkStart w:id="1318" w:name="_Ref90381141"/>
      <w:bookmarkStart w:id="1319" w:name="_Toc90385121"/>
      <w:bookmarkStart w:id="1320" w:name="_Toc98253952"/>
      <w:bookmarkStart w:id="1321" w:name="_Toc165173878"/>
      <w:bookmarkStart w:id="1322" w:name="_Toc423427449"/>
      <w:bookmarkStart w:id="1323"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24" w:name="_Toc90385125"/>
      <w:bookmarkStart w:id="1325" w:name="_Toc439170705"/>
      <w:bookmarkStart w:id="1326" w:name="_Toc439172807"/>
      <w:bookmarkStart w:id="1327" w:name="_Toc439173268"/>
      <w:bookmarkStart w:id="1328" w:name="_Toc439238264"/>
      <w:bookmarkStart w:id="1329" w:name="_Toc439252812"/>
      <w:bookmarkStart w:id="1330" w:name="_Toc439323785"/>
      <w:bookmarkStart w:id="1331" w:name="_Toc440361420"/>
      <w:bookmarkStart w:id="1332" w:name="_Toc440376302"/>
      <w:bookmarkStart w:id="1333" w:name="_Toc440382560"/>
      <w:bookmarkStart w:id="1334" w:name="_Toc440447230"/>
      <w:bookmarkStart w:id="1335" w:name="_Toc440620910"/>
      <w:bookmarkStart w:id="1336" w:name="_Toc440631545"/>
      <w:bookmarkStart w:id="1337" w:name="_Toc440875781"/>
      <w:bookmarkStart w:id="1338" w:name="_Toc441131653"/>
      <w:r w:rsidRPr="00D904EF">
        <w:rPr>
          <w:szCs w:val="24"/>
        </w:rPr>
        <w:t xml:space="preserve">Форма </w:t>
      </w:r>
      <w:bookmarkEnd w:id="1324"/>
      <w:bookmarkEnd w:id="1325"/>
      <w:bookmarkEnd w:id="1326"/>
      <w:bookmarkEnd w:id="1327"/>
      <w:bookmarkEnd w:id="1328"/>
      <w:bookmarkEnd w:id="1329"/>
      <w:bookmarkEnd w:id="1330"/>
      <w:bookmarkEnd w:id="1331"/>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2"/>
      <w:bookmarkEnd w:id="1333"/>
      <w:bookmarkEnd w:id="1334"/>
      <w:r w:rsidR="00D35266">
        <w:rPr>
          <w:szCs w:val="24"/>
        </w:rPr>
        <w:t>субподрядчиками</w:t>
      </w:r>
      <w:bookmarkEnd w:id="1335"/>
      <w:bookmarkEnd w:id="1336"/>
      <w:bookmarkEnd w:id="1337"/>
      <w:bookmarkEnd w:id="133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39" w:name="_Toc90385126"/>
      <w:bookmarkStart w:id="1340" w:name="_Toc98253959"/>
      <w:bookmarkStart w:id="1341" w:name="_Toc157248211"/>
      <w:bookmarkStart w:id="1342" w:name="_Toc157496580"/>
      <w:bookmarkStart w:id="1343" w:name="_Toc158206119"/>
      <w:bookmarkStart w:id="1344" w:name="_Toc164057804"/>
      <w:bookmarkStart w:id="1345" w:name="_Toc164137154"/>
      <w:bookmarkStart w:id="1346" w:name="_Toc164161314"/>
      <w:bookmarkStart w:id="1347" w:name="_Toc165173885"/>
      <w:r>
        <w:rPr>
          <w:b/>
          <w:szCs w:val="24"/>
        </w:rPr>
        <w:br w:type="page"/>
      </w:r>
    </w:p>
    <w:p w:rsidR="00635719" w:rsidRPr="00D904EF" w:rsidRDefault="00635719" w:rsidP="00635719">
      <w:pPr>
        <w:pStyle w:val="3"/>
        <w:rPr>
          <w:szCs w:val="24"/>
        </w:rPr>
      </w:pPr>
      <w:bookmarkStart w:id="1348" w:name="_Toc439170706"/>
      <w:bookmarkStart w:id="1349" w:name="_Toc439172808"/>
      <w:bookmarkStart w:id="1350" w:name="_Toc439173269"/>
      <w:bookmarkStart w:id="1351" w:name="_Toc439238265"/>
      <w:bookmarkStart w:id="1352" w:name="_Toc439252813"/>
      <w:bookmarkStart w:id="1353" w:name="_Toc439323786"/>
      <w:bookmarkStart w:id="1354" w:name="_Toc440361421"/>
      <w:bookmarkStart w:id="1355" w:name="_Toc440376303"/>
      <w:bookmarkStart w:id="1356" w:name="_Toc440382561"/>
      <w:bookmarkStart w:id="1357" w:name="_Toc440447231"/>
      <w:bookmarkStart w:id="1358" w:name="_Toc440620911"/>
      <w:bookmarkStart w:id="1359" w:name="_Toc440631546"/>
      <w:bookmarkStart w:id="1360" w:name="_Toc440875782"/>
      <w:bookmarkStart w:id="1361" w:name="_Toc441131654"/>
      <w:r w:rsidRPr="00D904EF">
        <w:rPr>
          <w:szCs w:val="24"/>
        </w:rPr>
        <w:lastRenderedPageBreak/>
        <w:t>Инструкции по заполнению</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58545F">
        <w:rPr>
          <w:sz w:val="24"/>
          <w:szCs w:val="24"/>
        </w:rPr>
        <w:fldChar w:fldCharType="begin"/>
      </w:r>
      <w:r w:rsidR="00C718E2">
        <w:rPr>
          <w:sz w:val="24"/>
          <w:szCs w:val="24"/>
        </w:rPr>
        <w:instrText xml:space="preserve"> REF _Ref440271628 \r \h </w:instrText>
      </w:r>
      <w:r w:rsidR="0058545F">
        <w:rPr>
          <w:sz w:val="24"/>
          <w:szCs w:val="24"/>
        </w:rPr>
      </w:r>
      <w:r w:rsidR="0058545F">
        <w:rPr>
          <w:sz w:val="24"/>
          <w:szCs w:val="24"/>
        </w:rPr>
        <w:fldChar w:fldCharType="separate"/>
      </w:r>
      <w:r w:rsidR="00710A31">
        <w:rPr>
          <w:sz w:val="24"/>
          <w:szCs w:val="24"/>
        </w:rPr>
        <w:t>3.3.9</w:t>
      </w:r>
      <w:r w:rsidR="0058545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8545F">
        <w:rPr>
          <w:sz w:val="24"/>
          <w:szCs w:val="24"/>
        </w:rPr>
        <w:fldChar w:fldCharType="begin"/>
      </w:r>
      <w:r w:rsidR="00D90031">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58545F">
        <w:rPr>
          <w:sz w:val="24"/>
          <w:szCs w:val="24"/>
        </w:rPr>
        <w:fldChar w:fldCharType="begin"/>
      </w:r>
      <w:r w:rsidR="00D90031">
        <w:rPr>
          <w:sz w:val="24"/>
          <w:szCs w:val="24"/>
        </w:rPr>
        <w:instrText xml:space="preserve"> REF _Ref440274337 \r \h </w:instrText>
      </w:r>
      <w:r w:rsidR="0058545F">
        <w:rPr>
          <w:sz w:val="24"/>
          <w:szCs w:val="24"/>
        </w:rPr>
      </w:r>
      <w:r w:rsidR="0058545F">
        <w:rPr>
          <w:sz w:val="24"/>
          <w:szCs w:val="24"/>
        </w:rPr>
        <w:fldChar w:fldCharType="separate"/>
      </w:r>
      <w:r w:rsidR="00710A31">
        <w:rPr>
          <w:sz w:val="24"/>
          <w:szCs w:val="24"/>
        </w:rPr>
        <w:t>5.2</w:t>
      </w:r>
      <w:r w:rsidR="0058545F">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58545F">
        <w:rPr>
          <w:sz w:val="24"/>
          <w:szCs w:val="24"/>
        </w:rPr>
        <w:fldChar w:fldCharType="begin"/>
      </w:r>
      <w:r w:rsidR="00D90031">
        <w:rPr>
          <w:sz w:val="24"/>
          <w:szCs w:val="24"/>
        </w:rPr>
        <w:instrText xml:space="preserve"> REF _Ref440274366 \r \h </w:instrText>
      </w:r>
      <w:r w:rsidR="0058545F">
        <w:rPr>
          <w:sz w:val="24"/>
          <w:szCs w:val="24"/>
        </w:rPr>
      </w:r>
      <w:r w:rsidR="0058545F">
        <w:rPr>
          <w:sz w:val="24"/>
          <w:szCs w:val="24"/>
        </w:rPr>
        <w:fldChar w:fldCharType="separate"/>
      </w:r>
      <w:r w:rsidR="00710A31">
        <w:rPr>
          <w:sz w:val="24"/>
          <w:szCs w:val="24"/>
        </w:rPr>
        <w:t>5.4</w:t>
      </w:r>
      <w:r w:rsidR="0058545F">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2" w:name="_Ref440376324"/>
      <w:bookmarkStart w:id="1363" w:name="_Ref440376401"/>
      <w:bookmarkStart w:id="1364"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2"/>
      <w:bookmarkEnd w:id="1363"/>
      <w:bookmarkEnd w:id="136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65" w:name="_Toc440376305"/>
      <w:bookmarkStart w:id="1366" w:name="_Toc440382563"/>
      <w:bookmarkStart w:id="1367" w:name="_Toc440447233"/>
      <w:bookmarkStart w:id="1368" w:name="_Toc440620913"/>
      <w:bookmarkStart w:id="1369" w:name="_Toc440631548"/>
      <w:bookmarkStart w:id="1370" w:name="_Toc440875784"/>
      <w:bookmarkStart w:id="1371" w:name="_Toc441131656"/>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65"/>
      <w:bookmarkEnd w:id="1366"/>
      <w:bookmarkEnd w:id="1367"/>
      <w:bookmarkEnd w:id="1368"/>
      <w:bookmarkEnd w:id="1369"/>
      <w:bookmarkEnd w:id="1370"/>
      <w:bookmarkEnd w:id="13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2" w:name="_Toc440376306"/>
      <w:bookmarkStart w:id="1373" w:name="_Toc440382564"/>
      <w:bookmarkStart w:id="1374" w:name="_Toc440447234"/>
      <w:bookmarkStart w:id="1375" w:name="_Toc440620914"/>
      <w:bookmarkStart w:id="1376" w:name="_Toc440631549"/>
      <w:bookmarkStart w:id="1377" w:name="_Toc440875785"/>
      <w:bookmarkStart w:id="1378" w:name="_Toc441131657"/>
      <w:r w:rsidRPr="00D904EF">
        <w:rPr>
          <w:szCs w:val="24"/>
        </w:rPr>
        <w:lastRenderedPageBreak/>
        <w:t>Инструкции по заполнению</w:t>
      </w:r>
      <w:bookmarkEnd w:id="1372"/>
      <w:bookmarkEnd w:id="1373"/>
      <w:bookmarkEnd w:id="1374"/>
      <w:bookmarkEnd w:id="1375"/>
      <w:bookmarkEnd w:id="1376"/>
      <w:bookmarkEnd w:id="1377"/>
      <w:bookmarkEnd w:id="137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8545F">
        <w:rPr>
          <w:sz w:val="24"/>
          <w:szCs w:val="24"/>
        </w:rPr>
        <w:fldChar w:fldCharType="begin"/>
      </w:r>
      <w:r w:rsidR="00EA17A9">
        <w:rPr>
          <w:sz w:val="24"/>
          <w:szCs w:val="24"/>
        </w:rPr>
        <w:instrText xml:space="preserve"> REF _Ref440876703 \r \h </w:instrText>
      </w:r>
      <w:r w:rsidR="0058545F">
        <w:rPr>
          <w:sz w:val="24"/>
          <w:szCs w:val="24"/>
        </w:rPr>
      </w:r>
      <w:r w:rsidR="0058545F">
        <w:rPr>
          <w:sz w:val="24"/>
          <w:szCs w:val="24"/>
        </w:rPr>
        <w:fldChar w:fldCharType="separate"/>
      </w:r>
      <w:r w:rsidR="00710A31">
        <w:rPr>
          <w:sz w:val="24"/>
          <w:szCs w:val="24"/>
        </w:rPr>
        <w:t>3.3.10</w:t>
      </w:r>
      <w:r w:rsidR="0058545F">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8545F">
        <w:rPr>
          <w:sz w:val="24"/>
          <w:szCs w:val="24"/>
        </w:rPr>
        <w:fldChar w:fldCharType="begin"/>
      </w:r>
      <w:r>
        <w:rPr>
          <w:sz w:val="24"/>
          <w:szCs w:val="24"/>
        </w:rPr>
        <w:instrText xml:space="preserve"> REF _Ref55336310 \r \h </w:instrText>
      </w:r>
      <w:r w:rsidR="0058545F">
        <w:rPr>
          <w:sz w:val="24"/>
          <w:szCs w:val="24"/>
        </w:rPr>
      </w:r>
      <w:r w:rsidR="0058545F">
        <w:rPr>
          <w:sz w:val="24"/>
          <w:szCs w:val="24"/>
        </w:rPr>
        <w:fldChar w:fldCharType="separate"/>
      </w:r>
      <w:r w:rsidR="00710A31">
        <w:rPr>
          <w:sz w:val="24"/>
          <w:szCs w:val="24"/>
        </w:rPr>
        <w:t>5.1</w:t>
      </w:r>
      <w:r w:rsidR="0058545F">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58545F">
        <w:rPr>
          <w:sz w:val="24"/>
          <w:szCs w:val="24"/>
        </w:rPr>
        <w:fldChar w:fldCharType="begin"/>
      </w:r>
      <w:r w:rsidR="00CA1534">
        <w:rPr>
          <w:sz w:val="24"/>
          <w:szCs w:val="24"/>
        </w:rPr>
        <w:instrText xml:space="preserve"> REF _Ref440274337 \r \h </w:instrText>
      </w:r>
      <w:r w:rsidR="0058545F">
        <w:rPr>
          <w:sz w:val="24"/>
          <w:szCs w:val="24"/>
        </w:rPr>
      </w:r>
      <w:r w:rsidR="0058545F">
        <w:rPr>
          <w:sz w:val="24"/>
          <w:szCs w:val="24"/>
        </w:rPr>
        <w:fldChar w:fldCharType="separate"/>
      </w:r>
      <w:r w:rsidR="00710A31">
        <w:rPr>
          <w:sz w:val="24"/>
          <w:szCs w:val="24"/>
        </w:rPr>
        <w:t>5.2</w:t>
      </w:r>
      <w:r w:rsidR="0058545F">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58545F">
        <w:rPr>
          <w:sz w:val="24"/>
          <w:szCs w:val="24"/>
        </w:rPr>
        <w:fldChar w:fldCharType="begin"/>
      </w:r>
      <w:r w:rsidR="00CA1534">
        <w:rPr>
          <w:sz w:val="24"/>
          <w:szCs w:val="24"/>
        </w:rPr>
        <w:instrText xml:space="preserve"> REF _Ref440274366 \r \h </w:instrText>
      </w:r>
      <w:r w:rsidR="0058545F">
        <w:rPr>
          <w:sz w:val="24"/>
          <w:szCs w:val="24"/>
        </w:rPr>
      </w:r>
      <w:r w:rsidR="0058545F">
        <w:rPr>
          <w:sz w:val="24"/>
          <w:szCs w:val="24"/>
        </w:rPr>
        <w:fldChar w:fldCharType="separate"/>
      </w:r>
      <w:r w:rsidR="00710A31">
        <w:rPr>
          <w:sz w:val="24"/>
          <w:szCs w:val="24"/>
        </w:rPr>
        <w:t>5.4</w:t>
      </w:r>
      <w:r w:rsidR="0058545F">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A23" w:rsidRDefault="008F7A23">
      <w:pPr>
        <w:spacing w:line="240" w:lineRule="auto"/>
      </w:pPr>
      <w:r>
        <w:separator/>
      </w:r>
    </w:p>
  </w:endnote>
  <w:endnote w:type="continuationSeparator" w:id="0">
    <w:p w:rsidR="008F7A23" w:rsidRDefault="008F7A2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8545F">
    <w:pPr>
      <w:pStyle w:val="aff2"/>
      <w:framePr w:wrap="around" w:vAnchor="text" w:hAnchor="margin" w:xAlign="right" w:y="1"/>
      <w:rPr>
        <w:rStyle w:val="a6"/>
      </w:rPr>
    </w:pPr>
    <w:r>
      <w:rPr>
        <w:rStyle w:val="a6"/>
      </w:rPr>
      <w:fldChar w:fldCharType="begin"/>
    </w:r>
    <w:r w:rsidR="005215D6">
      <w:rPr>
        <w:rStyle w:val="a6"/>
      </w:rPr>
      <w:instrText xml:space="preserve">PAGE  </w:instrText>
    </w:r>
    <w:r>
      <w:rPr>
        <w:rStyle w:val="a6"/>
      </w:rPr>
      <w:fldChar w:fldCharType="end"/>
    </w:r>
  </w:p>
  <w:p w:rsidR="005215D6" w:rsidRDefault="005215D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Pr="00FA0376" w:rsidRDefault="005215D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8545F" w:rsidRPr="00FA0376">
      <w:rPr>
        <w:sz w:val="16"/>
        <w:szCs w:val="16"/>
        <w:lang w:eastAsia="ru-RU"/>
      </w:rPr>
      <w:fldChar w:fldCharType="begin"/>
    </w:r>
    <w:r w:rsidRPr="00FA0376">
      <w:rPr>
        <w:sz w:val="16"/>
        <w:szCs w:val="16"/>
        <w:lang w:eastAsia="ru-RU"/>
      </w:rPr>
      <w:instrText xml:space="preserve"> PAGE </w:instrText>
    </w:r>
    <w:r w:rsidR="0058545F" w:rsidRPr="00FA0376">
      <w:rPr>
        <w:sz w:val="16"/>
        <w:szCs w:val="16"/>
        <w:lang w:eastAsia="ru-RU"/>
      </w:rPr>
      <w:fldChar w:fldCharType="separate"/>
    </w:r>
    <w:r w:rsidR="00710A31">
      <w:rPr>
        <w:noProof/>
        <w:sz w:val="16"/>
        <w:szCs w:val="16"/>
        <w:lang w:eastAsia="ru-RU"/>
      </w:rPr>
      <w:t>3</w:t>
    </w:r>
    <w:r w:rsidR="0058545F" w:rsidRPr="00FA0376">
      <w:rPr>
        <w:sz w:val="16"/>
        <w:szCs w:val="16"/>
        <w:lang w:eastAsia="ru-RU"/>
      </w:rPr>
      <w:fldChar w:fldCharType="end"/>
    </w:r>
  </w:p>
  <w:p w:rsidR="005215D6" w:rsidRPr="00EE0539" w:rsidRDefault="005215D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5215D6">
      <w:rPr>
        <w:sz w:val="18"/>
        <w:szCs w:val="18"/>
      </w:rPr>
      <w:t>Договора на выполнение работ по обслуживанию бортовых блоков системы «Автотрекер» для нужд ПАО «МРСК Центра» (филиала «Тверьэнерго»)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A23" w:rsidRDefault="008F7A23">
      <w:pPr>
        <w:spacing w:line="240" w:lineRule="auto"/>
      </w:pPr>
      <w:r>
        <w:separator/>
      </w:r>
    </w:p>
  </w:footnote>
  <w:footnote w:type="continuationSeparator" w:id="0">
    <w:p w:rsidR="008F7A23" w:rsidRDefault="008F7A23">
      <w:pPr>
        <w:spacing w:line="240" w:lineRule="auto"/>
      </w:pPr>
      <w:r>
        <w:continuationSeparator/>
      </w:r>
    </w:p>
  </w:footnote>
  <w:footnote w:id="1">
    <w:p w:rsidR="005215D6" w:rsidRDefault="005215D6" w:rsidP="00672E01">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215D6" w:rsidRDefault="005215D6" w:rsidP="00672E01">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Pr="00930031" w:rsidRDefault="005215D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5D6" w:rsidRDefault="005215D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7AE2C1B"/>
    <w:multiLevelType w:val="hybridMultilevel"/>
    <w:tmpl w:val="89A86990"/>
    <w:lvl w:ilvl="0" w:tplc="A85C7084">
      <w:start w:val="1"/>
      <w:numFmt w:val="decimal"/>
      <w:lvlText w:val="%1."/>
      <w:lvlJc w:val="left"/>
      <w:pPr>
        <w:ind w:left="41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8">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1"/>
  </w:num>
  <w:num w:numId="24">
    <w:abstractNumId w:val="133"/>
  </w:num>
  <w:num w:numId="25">
    <w:abstractNumId w:val="118"/>
  </w:num>
  <w:num w:numId="26">
    <w:abstractNumId w:val="110"/>
  </w:num>
  <w:num w:numId="27">
    <w:abstractNumId w:val="77"/>
  </w:num>
  <w:num w:numId="28">
    <w:abstractNumId w:val="100"/>
  </w:num>
  <w:num w:numId="29">
    <w:abstractNumId w:val="134"/>
  </w:num>
  <w:num w:numId="30">
    <w:abstractNumId w:val="96"/>
  </w:num>
  <w:num w:numId="31">
    <w:abstractNumId w:val="97"/>
  </w:num>
  <w:num w:numId="32">
    <w:abstractNumId w:val="117"/>
  </w:num>
  <w:num w:numId="33">
    <w:abstractNumId w:val="140"/>
  </w:num>
  <w:num w:numId="34">
    <w:abstractNumId w:val="122"/>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8"/>
  </w:num>
  <w:num w:numId="44">
    <w:abstractNumId w:val="103"/>
  </w:num>
  <w:num w:numId="45">
    <w:abstractNumId w:val="128"/>
  </w:num>
  <w:num w:numId="46">
    <w:abstractNumId w:val="0"/>
  </w:num>
  <w:num w:numId="47">
    <w:abstractNumId w:val="111"/>
  </w:num>
  <w:num w:numId="48">
    <w:abstractNumId w:val="125"/>
  </w:num>
  <w:num w:numId="49">
    <w:abstractNumId w:val="129"/>
  </w:num>
  <w:num w:numId="50">
    <w:abstractNumId w:val="119"/>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1"/>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4"/>
  </w:num>
  <w:num w:numId="81">
    <w:abstractNumId w:val="89"/>
  </w:num>
  <w:num w:numId="82">
    <w:abstractNumId w:val="139"/>
  </w:num>
  <w:num w:numId="83">
    <w:abstractNumId w:val="13"/>
  </w:num>
  <w:num w:numId="84">
    <w:abstractNumId w:val="20"/>
  </w:num>
  <w:num w:numId="85">
    <w:abstractNumId w:val="70"/>
  </w:num>
  <w:num w:numId="86">
    <w:abstractNumId w:val="120"/>
  </w:num>
  <w:num w:numId="87">
    <w:abstractNumId w:val="92"/>
  </w:num>
  <w:num w:numId="88">
    <w:abstractNumId w:val="144"/>
  </w:num>
  <w:num w:numId="89">
    <w:abstractNumId w:val="137"/>
  </w:num>
  <w:num w:numId="90">
    <w:abstractNumId w:val="136"/>
  </w:num>
  <w:num w:numId="91">
    <w:abstractNumId w:val="107"/>
  </w:num>
  <w:num w:numId="92">
    <w:abstractNumId w:val="147"/>
  </w:num>
  <w:num w:numId="93">
    <w:abstractNumId w:val="113"/>
  </w:num>
  <w:num w:numId="94">
    <w:abstractNumId w:val="131"/>
  </w:num>
  <w:num w:numId="95">
    <w:abstractNumId w:val="148"/>
  </w:num>
  <w:num w:numId="96">
    <w:abstractNumId w:val="121"/>
  </w:num>
  <w:num w:numId="97">
    <w:abstractNumId w:val="146"/>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59394"/>
  </w:hdrShapeDefaults>
  <w:footnotePr>
    <w:footnote w:id="-1"/>
    <w:footnote w:id="0"/>
  </w:footnotePr>
  <w:endnotePr>
    <w:endnote w:id="-1"/>
    <w:endnote w:id="0"/>
  </w:endnotePr>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965D8"/>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15D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545F"/>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0A31"/>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A23"/>
    <w:rsid w:val="008F7BD0"/>
    <w:rsid w:val="00900494"/>
    <w:rsid w:val="009027A3"/>
    <w:rsid w:val="0090331E"/>
    <w:rsid w:val="00904D11"/>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21E2"/>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243"/>
    <w:rsid w:val="00B47890"/>
    <w:rsid w:val="00B51A18"/>
    <w:rsid w:val="00B5307E"/>
    <w:rsid w:val="00B5344A"/>
    <w:rsid w:val="00B56312"/>
    <w:rsid w:val="00B60767"/>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1CB1"/>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446E"/>
    <w:rsid w:val="00EF5BD1"/>
    <w:rsid w:val="00EF675E"/>
    <w:rsid w:val="00F00D29"/>
    <w:rsid w:val="00F017EB"/>
    <w:rsid w:val="00F030B1"/>
    <w:rsid w:val="00F056E4"/>
    <w:rsid w:val="00F1041E"/>
    <w:rsid w:val="00F11F8A"/>
    <w:rsid w:val="00F12F62"/>
    <w:rsid w:val="00F15392"/>
    <w:rsid w:val="00F17AEF"/>
    <w:rsid w:val="00F17C2C"/>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BD698-B1A0-4728-95CE-E43B7157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83</Pages>
  <Words>23527</Words>
  <Characters>134105</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157318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33</cp:revision>
  <cp:lastPrinted>2015-12-29T14:27:00Z</cp:lastPrinted>
  <dcterms:created xsi:type="dcterms:W3CDTF">2016-01-15T08:52:00Z</dcterms:created>
  <dcterms:modified xsi:type="dcterms:W3CDTF">2016-01-29T06:49:00Z</dcterms:modified>
</cp:coreProperties>
</file>